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header+xml" PartName="/word/header4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932EB" w:rsidR="000D6BA8" w:rsidP="00C62C16" w:rsidRDefault="00071633" w14:paraId="6B7ED067" w14:textId="77777777">
      <w:pPr>
        <w:jc w:val="both"/>
        <w15:collapsed w:val="false"/>
        <w:rPr>
          <w:rFonts w:ascii="Arial" w:hAnsi="Arial" w:cs="Arial"/>
          <w:bCs/>
          <w:sz w:val="24"/>
          <w:szCs w:val="24"/>
        </w:rPr>
      </w:pPr>
      <w:bookmarkStart w:name="_GoBack" w:id="0"/>
      <w:bookmarkEnd w:id="0"/>
      <w:r w:rsidRPr="000932EB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Pr="000932EB" w:rsidR="00071633" w:rsidP="00C62C16" w:rsidRDefault="00071633" w14:paraId="7B0DE3F8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 xml:space="preserve">REPUBLIKA HRVATSKA </w:t>
      </w:r>
    </w:p>
    <w:p w:rsidRPr="000932EB" w:rsidR="00071633" w:rsidP="00C62C16" w:rsidRDefault="00071633" w14:paraId="5EEF984E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TRGOVAČKI SUD U ZAGREBU</w:t>
      </w:r>
    </w:p>
    <w:p w:rsidRPr="000932EB" w:rsidR="00853FF6" w:rsidP="00413FFD" w:rsidRDefault="00071633" w14:paraId="28B2C1E1" w14:textId="0B458ABB">
      <w:pPr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 xml:space="preserve">Zagreb, </w:t>
      </w:r>
      <w:r w:rsidRPr="000932EB" w:rsidR="008612E8">
        <w:rPr>
          <w:rFonts w:ascii="Arial" w:hAnsi="Arial" w:cs="Arial"/>
          <w:sz w:val="24"/>
          <w:szCs w:val="24"/>
        </w:rPr>
        <w:t>Trg Johna Fitzgeralda Kennedyja 11</w:t>
      </w:r>
      <w:r w:rsidR="00413FFD">
        <w:rPr>
          <w:rFonts w:ascii="Arial" w:hAnsi="Arial" w:cs="Arial"/>
          <w:sz w:val="24"/>
          <w:szCs w:val="24"/>
        </w:rPr>
        <w:t xml:space="preserve">                      48. St-3452/21</w:t>
      </w:r>
      <w:r w:rsidR="001F0D41">
        <w:rPr>
          <w:rFonts w:ascii="Arial" w:hAnsi="Arial" w:cs="Arial"/>
          <w:bCs/>
          <w:sz w:val="24"/>
          <w:szCs w:val="24"/>
        </w:rPr>
        <w:tab/>
      </w:r>
      <w:r w:rsidRPr="000932EB" w:rsidR="005568C5">
        <w:rPr>
          <w:rFonts w:ascii="Arial" w:hAnsi="Arial" w:cs="Arial"/>
          <w:bCs/>
          <w:sz w:val="24"/>
          <w:szCs w:val="24"/>
        </w:rPr>
        <w:tab/>
      </w:r>
      <w:r w:rsidRPr="000932EB" w:rsidR="005568C5">
        <w:rPr>
          <w:rFonts w:ascii="Arial" w:hAnsi="Arial" w:cs="Arial"/>
          <w:bCs/>
          <w:sz w:val="24"/>
          <w:szCs w:val="24"/>
        </w:rPr>
        <w:tab/>
        <w:t xml:space="preserve">        </w:t>
      </w:r>
      <w:r w:rsidRPr="000932EB" w:rsidR="000D6F92">
        <w:rPr>
          <w:rFonts w:ascii="Arial" w:hAnsi="Arial" w:cs="Arial"/>
          <w:bCs/>
          <w:sz w:val="24"/>
          <w:szCs w:val="24"/>
        </w:rPr>
        <w:tab/>
      </w:r>
      <w:r w:rsidRPr="000932EB" w:rsidR="000D6F92">
        <w:rPr>
          <w:rFonts w:ascii="Arial" w:hAnsi="Arial" w:cs="Arial"/>
          <w:bCs/>
          <w:sz w:val="24"/>
          <w:szCs w:val="24"/>
        </w:rPr>
        <w:tab/>
      </w:r>
      <w:r w:rsidRPr="000932EB" w:rsidR="000D6F92">
        <w:rPr>
          <w:rFonts w:ascii="Arial" w:hAnsi="Arial" w:cs="Arial"/>
          <w:bCs/>
          <w:sz w:val="24"/>
          <w:szCs w:val="24"/>
        </w:rPr>
        <w:tab/>
      </w:r>
      <w:r w:rsidRPr="000932EB" w:rsidR="000D6F92">
        <w:rPr>
          <w:rFonts w:ascii="Arial" w:hAnsi="Arial" w:cs="Arial"/>
          <w:bCs/>
          <w:sz w:val="24"/>
          <w:szCs w:val="24"/>
        </w:rPr>
        <w:tab/>
      </w:r>
      <w:r w:rsidRPr="000932EB" w:rsidR="0089076F">
        <w:rPr>
          <w:rFonts w:ascii="Arial" w:hAnsi="Arial" w:cs="Arial"/>
          <w:bCs/>
          <w:sz w:val="24"/>
          <w:szCs w:val="24"/>
        </w:rPr>
        <w:tab/>
      </w:r>
      <w:r w:rsidRPr="000932EB">
        <w:rPr>
          <w:rFonts w:ascii="Arial" w:hAnsi="Arial" w:cs="Arial"/>
          <w:bCs/>
          <w:sz w:val="24"/>
          <w:szCs w:val="24"/>
        </w:rPr>
        <w:t xml:space="preserve">                                           </w:t>
      </w:r>
      <w:r w:rsidRPr="000932EB" w:rsidR="005F39CB">
        <w:rPr>
          <w:rFonts w:ascii="Arial" w:hAnsi="Arial" w:cs="Arial"/>
          <w:bCs/>
          <w:sz w:val="24"/>
          <w:szCs w:val="24"/>
        </w:rPr>
        <w:t xml:space="preserve">                           </w:t>
      </w:r>
      <w:r w:rsidRPr="000932EB" w:rsidR="000D6F92">
        <w:rPr>
          <w:rFonts w:ascii="Arial" w:hAnsi="Arial" w:cs="Arial"/>
          <w:bCs/>
          <w:sz w:val="24"/>
          <w:szCs w:val="24"/>
        </w:rPr>
        <w:t xml:space="preserve">               </w:t>
      </w:r>
      <w:r w:rsidRPr="000932EB" w:rsidR="00F029F1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</w:p>
    <w:p w:rsidRPr="000932EB" w:rsidR="00853FF6" w:rsidP="00C62C16" w:rsidRDefault="00853FF6" w14:paraId="6CC48A89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0932EB" w:rsidR="00853FF6" w:rsidP="00C6522F" w:rsidRDefault="00853FF6" w14:paraId="4B0393A5" w14:textId="77777777">
      <w:pPr>
        <w:pStyle w:val="Naslov3"/>
        <w:rPr>
          <w:rFonts w:ascii="Arial" w:hAnsi="Arial" w:cs="Arial"/>
          <w:b w:val="false"/>
          <w:bCs/>
          <w:szCs w:val="24"/>
        </w:rPr>
      </w:pPr>
      <w:r w:rsidRPr="000932EB">
        <w:rPr>
          <w:rFonts w:ascii="Arial" w:hAnsi="Arial" w:cs="Arial"/>
          <w:b w:val="false"/>
          <w:bCs/>
          <w:szCs w:val="24"/>
        </w:rPr>
        <w:t>Z A P I S N I K</w:t>
      </w:r>
    </w:p>
    <w:p w:rsidRPr="000932EB" w:rsidR="00853FF6" w:rsidP="00C6522F" w:rsidRDefault="00071633" w14:paraId="6343EDBE" w14:textId="77777777">
      <w:pPr>
        <w:pStyle w:val="Naslov1"/>
        <w:jc w:val="center"/>
        <w:rPr>
          <w:rFonts w:ascii="Arial" w:hAnsi="Arial" w:cs="Arial"/>
          <w:b w:val="false"/>
          <w:bCs/>
          <w:szCs w:val="24"/>
        </w:rPr>
      </w:pPr>
      <w:r w:rsidRPr="000932EB">
        <w:rPr>
          <w:rFonts w:ascii="Arial" w:hAnsi="Arial" w:cs="Arial"/>
          <w:b w:val="false"/>
          <w:bCs/>
          <w:szCs w:val="24"/>
        </w:rPr>
        <w:t>S</w:t>
      </w:r>
      <w:r w:rsidRPr="000932EB" w:rsidR="00853FF6">
        <w:rPr>
          <w:rFonts w:ascii="Arial" w:hAnsi="Arial" w:cs="Arial"/>
          <w:b w:val="false"/>
          <w:bCs/>
          <w:szCs w:val="24"/>
        </w:rPr>
        <w:t xml:space="preserve"> ISPITNOG ROČIŠTA</w:t>
      </w:r>
    </w:p>
    <w:p w:rsidRPr="007718F4" w:rsidR="008962AC" w:rsidP="008962AC" w:rsidRDefault="008962AC" w14:paraId="400472D5" w14:textId="77777777">
      <w:pPr>
        <w:rPr>
          <w:rFonts w:ascii="Arial" w:hAnsi="Arial" w:cs="Arial"/>
          <w:sz w:val="24"/>
          <w:szCs w:val="24"/>
        </w:rPr>
      </w:pPr>
    </w:p>
    <w:p w:rsidRPr="007718F4" w:rsidR="00691F3F" w:rsidP="0005749E" w:rsidRDefault="008962AC" w14:paraId="05B622EF" w14:textId="61A7E958">
      <w:pPr>
        <w:pStyle w:val="Default"/>
        <w:rPr>
          <w:rFonts w:ascii="Arial" w:hAnsi="Arial" w:cs="Arial"/>
        </w:rPr>
      </w:pPr>
      <w:r w:rsidRPr="007718F4">
        <w:rPr>
          <w:rFonts w:ascii="Arial" w:hAnsi="Arial" w:cs="Arial"/>
          <w:bCs/>
        </w:rPr>
        <w:t xml:space="preserve">održanog dana </w:t>
      </w:r>
      <w:r w:rsidR="009679EF">
        <w:rPr>
          <w:rFonts w:ascii="Arial" w:hAnsi="Arial" w:cs="Arial"/>
          <w:bCs/>
        </w:rPr>
        <w:t xml:space="preserve">14. </w:t>
      </w:r>
      <w:r w:rsidRPr="009679EF" w:rsidR="009679EF">
        <w:rPr>
          <w:rFonts w:ascii="Arial" w:hAnsi="Arial" w:cs="Arial"/>
          <w:bCs/>
        </w:rPr>
        <w:t>studenog</w:t>
      </w:r>
      <w:r w:rsidRPr="009679EF" w:rsidR="00170F84">
        <w:rPr>
          <w:rFonts w:ascii="Arial" w:hAnsi="Arial" w:cs="Arial"/>
          <w:bCs/>
        </w:rPr>
        <w:t xml:space="preserve"> 2023</w:t>
      </w:r>
      <w:r w:rsidRPr="009679EF" w:rsidR="00E51AF7">
        <w:rPr>
          <w:rFonts w:ascii="Arial" w:hAnsi="Arial" w:cs="Arial"/>
          <w:bCs/>
        </w:rPr>
        <w:t>.</w:t>
      </w:r>
      <w:r w:rsidRPr="009679EF" w:rsidR="009919F7">
        <w:rPr>
          <w:rFonts w:ascii="Arial" w:hAnsi="Arial" w:cs="Arial"/>
          <w:bCs/>
        </w:rPr>
        <w:t xml:space="preserve"> na Trgovačkom sudu u Zagrebu, </w:t>
      </w:r>
      <w:r w:rsidRPr="009679EF" w:rsidR="00C27EC9">
        <w:rPr>
          <w:rFonts w:ascii="Arial" w:hAnsi="Arial" w:cs="Arial"/>
          <w:bCs/>
        </w:rPr>
        <w:t>Petrinjska 8</w:t>
      </w:r>
      <w:r w:rsidRPr="009679EF" w:rsidR="00936802">
        <w:rPr>
          <w:rFonts w:ascii="Arial" w:hAnsi="Arial" w:cs="Arial"/>
          <w:bCs/>
        </w:rPr>
        <w:t xml:space="preserve">, </w:t>
      </w:r>
      <w:r w:rsidRPr="009679EF" w:rsidR="00261AED">
        <w:rPr>
          <w:rFonts w:ascii="Arial" w:hAnsi="Arial" w:cs="Arial"/>
          <w:bCs/>
        </w:rPr>
        <w:t xml:space="preserve">u </w:t>
      </w:r>
      <w:r w:rsidRPr="009679EF" w:rsidR="00FF32FD">
        <w:rPr>
          <w:rFonts w:ascii="Arial" w:hAnsi="Arial" w:cs="Arial"/>
          <w:bCs/>
        </w:rPr>
        <w:t>steča</w:t>
      </w:r>
      <w:r w:rsidRPr="009679EF" w:rsidR="00FF32FD">
        <w:rPr>
          <w:rFonts w:ascii="Arial" w:hAnsi="Arial" w:cs="Arial"/>
        </w:rPr>
        <w:t xml:space="preserve">jnom postupku nad </w:t>
      </w:r>
      <w:r w:rsidRPr="0005749E" w:rsidR="0005749E">
        <w:rPr>
          <w:rFonts w:ascii="Arial" w:hAnsi="Arial" w:cs="Arial"/>
        </w:rPr>
        <w:t>HANA INTERIJERI j.d.o.o.</w:t>
      </w:r>
      <w:r w:rsidR="0005749E">
        <w:rPr>
          <w:rFonts w:ascii="Arial" w:hAnsi="Arial" w:cs="Arial"/>
        </w:rPr>
        <w:t xml:space="preserve"> – u stečaju</w:t>
      </w:r>
      <w:r w:rsidRPr="0005749E" w:rsidR="0005749E">
        <w:rPr>
          <w:rFonts w:ascii="Arial" w:hAnsi="Arial" w:cs="Arial"/>
        </w:rPr>
        <w:t>, Zagreb, Remetinečki gaj 10b, OIB: 51963152767</w:t>
      </w:r>
      <w:r w:rsidRPr="0005749E" w:rsidR="009679EF">
        <w:rPr>
          <w:rFonts w:ascii="Arial" w:hAnsi="Arial" w:cs="Arial"/>
        </w:rPr>
        <w:t>,</w:t>
      </w:r>
    </w:p>
    <w:p w:rsidRPr="000932EB" w:rsidR="000834CF" w:rsidP="00C62C16" w:rsidRDefault="000834CF" w14:paraId="3766DE3A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0932EB" w:rsidR="00853FF6" w:rsidP="00C62C16" w:rsidRDefault="00853FF6" w14:paraId="006821C7" w14:textId="77777777">
      <w:pPr>
        <w:pStyle w:val="Bezproreda"/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Nazočni od suda:</w:t>
      </w:r>
    </w:p>
    <w:p w:rsidRPr="000932EB" w:rsidR="00853FF6" w:rsidP="00C62C16" w:rsidRDefault="00071633" w14:paraId="35E48671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Vesna Sremac Šoštar</w:t>
      </w:r>
      <w:r w:rsidRPr="000932EB" w:rsidR="004642DE">
        <w:rPr>
          <w:rFonts w:ascii="Arial" w:hAnsi="Arial" w:cs="Arial"/>
          <w:bCs/>
          <w:sz w:val="24"/>
          <w:szCs w:val="24"/>
        </w:rPr>
        <w:t xml:space="preserve">, </w:t>
      </w:r>
      <w:r w:rsidRPr="000932EB" w:rsidR="00853FF6">
        <w:rPr>
          <w:rFonts w:ascii="Arial" w:hAnsi="Arial" w:cs="Arial"/>
          <w:bCs/>
          <w:sz w:val="24"/>
          <w:szCs w:val="24"/>
        </w:rPr>
        <w:t>sudac</w:t>
      </w:r>
    </w:p>
    <w:p w:rsidRPr="000932EB" w:rsidR="00853FF6" w:rsidP="00126873" w:rsidRDefault="000D445C" w14:paraId="1B066AE8" w14:textId="2D19D792">
      <w:pPr>
        <w:tabs>
          <w:tab w:val="left" w:pos="8364"/>
        </w:tabs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Vinka Mihalinčić</w:t>
      </w:r>
      <w:r w:rsidRPr="000932EB" w:rsidR="00853FF6">
        <w:rPr>
          <w:rFonts w:ascii="Arial" w:hAnsi="Arial" w:cs="Arial"/>
          <w:bCs/>
          <w:sz w:val="24"/>
          <w:szCs w:val="24"/>
        </w:rPr>
        <w:t>, zapisničar</w:t>
      </w:r>
      <w:r w:rsidRPr="000932EB" w:rsidR="00126873">
        <w:rPr>
          <w:rFonts w:ascii="Arial" w:hAnsi="Arial" w:cs="Arial"/>
          <w:bCs/>
          <w:sz w:val="24"/>
          <w:szCs w:val="24"/>
        </w:rPr>
        <w:tab/>
      </w:r>
    </w:p>
    <w:p w:rsidRPr="000932EB" w:rsidR="00853FF6" w:rsidP="00C62C16" w:rsidRDefault="00853FF6" w14:paraId="603FFD94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0932EB" w:rsidR="009835DE" w:rsidP="00C62C16" w:rsidRDefault="00853FF6" w14:paraId="11EFF28E" w14:textId="42EF8C5C">
      <w:pPr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>Utvrđuje se da je pristu</w:t>
      </w:r>
      <w:r w:rsidRPr="000932EB" w:rsidR="002A3A8D">
        <w:rPr>
          <w:rFonts w:ascii="Arial" w:hAnsi="Arial" w:cs="Arial"/>
          <w:sz w:val="24"/>
          <w:szCs w:val="24"/>
        </w:rPr>
        <w:t>pio</w:t>
      </w:r>
      <w:r w:rsidRPr="000932EB">
        <w:rPr>
          <w:rFonts w:ascii="Arial" w:hAnsi="Arial" w:cs="Arial"/>
          <w:sz w:val="24"/>
          <w:szCs w:val="24"/>
        </w:rPr>
        <w:t xml:space="preserve"> stečajn</w:t>
      </w:r>
      <w:r w:rsidRPr="000932EB" w:rsidR="002A3A8D">
        <w:rPr>
          <w:rFonts w:ascii="Arial" w:hAnsi="Arial" w:cs="Arial"/>
          <w:sz w:val="24"/>
          <w:szCs w:val="24"/>
        </w:rPr>
        <w:t>i</w:t>
      </w:r>
      <w:r w:rsidRPr="000932EB" w:rsidR="00DC6824">
        <w:rPr>
          <w:rFonts w:ascii="Arial" w:hAnsi="Arial" w:cs="Arial"/>
          <w:sz w:val="24"/>
          <w:szCs w:val="24"/>
        </w:rPr>
        <w:t xml:space="preserve"> </w:t>
      </w:r>
      <w:r w:rsidRPr="000932EB" w:rsidR="00A63F46">
        <w:rPr>
          <w:rFonts w:ascii="Arial" w:hAnsi="Arial" w:cs="Arial"/>
          <w:sz w:val="24"/>
          <w:szCs w:val="24"/>
        </w:rPr>
        <w:t>upravitelj</w:t>
      </w:r>
      <w:r w:rsidRPr="000932EB" w:rsidR="006E4D0A">
        <w:rPr>
          <w:rFonts w:ascii="Arial" w:hAnsi="Arial" w:cs="Arial"/>
          <w:sz w:val="24"/>
          <w:szCs w:val="24"/>
        </w:rPr>
        <w:t xml:space="preserve"> </w:t>
      </w:r>
      <w:r w:rsidR="0005749E">
        <w:rPr>
          <w:rFonts w:ascii="Arial" w:hAnsi="Arial" w:cs="Arial"/>
          <w:sz w:val="24"/>
          <w:szCs w:val="24"/>
        </w:rPr>
        <w:t>Snježana Hopp</w:t>
      </w:r>
      <w:r w:rsidRPr="000932EB" w:rsidR="00A171EA">
        <w:rPr>
          <w:rFonts w:ascii="Arial" w:hAnsi="Arial" w:cs="Arial"/>
          <w:sz w:val="24"/>
          <w:szCs w:val="24"/>
        </w:rPr>
        <w:t xml:space="preserve"> </w:t>
      </w:r>
    </w:p>
    <w:p w:rsidRPr="000932EB" w:rsidR="00954230" w:rsidP="00C62C16" w:rsidRDefault="00B23978" w14:paraId="3D38F89E" w14:textId="77777777">
      <w:pPr>
        <w:tabs>
          <w:tab w:val="left" w:pos="7741"/>
        </w:tabs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ab/>
      </w:r>
    </w:p>
    <w:p w:rsidRPr="000932EB" w:rsidR="00D4581C" w:rsidP="00C62C16" w:rsidRDefault="00071633" w14:paraId="4DA6A6BB" w14:textId="2D321116">
      <w:pPr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 xml:space="preserve">Započeto </w:t>
      </w:r>
      <w:r w:rsidRPr="000932EB" w:rsidR="00E83A30">
        <w:rPr>
          <w:rFonts w:ascii="Arial" w:hAnsi="Arial" w:cs="Arial"/>
          <w:bCs/>
          <w:sz w:val="24"/>
          <w:szCs w:val="24"/>
        </w:rPr>
        <w:t xml:space="preserve">u </w:t>
      </w:r>
      <w:r w:rsidR="0005749E">
        <w:rPr>
          <w:rFonts w:ascii="Arial" w:hAnsi="Arial" w:cs="Arial"/>
          <w:bCs/>
          <w:sz w:val="24"/>
          <w:szCs w:val="24"/>
        </w:rPr>
        <w:t>10,3</w:t>
      </w:r>
      <w:r w:rsidR="009679EF">
        <w:rPr>
          <w:rFonts w:ascii="Arial" w:hAnsi="Arial" w:cs="Arial"/>
          <w:bCs/>
          <w:sz w:val="24"/>
          <w:szCs w:val="24"/>
        </w:rPr>
        <w:t>0</w:t>
      </w:r>
      <w:r w:rsidRPr="000932EB" w:rsidR="00392FD4">
        <w:rPr>
          <w:rFonts w:ascii="Arial" w:hAnsi="Arial" w:cs="Arial"/>
          <w:bCs/>
          <w:sz w:val="24"/>
          <w:szCs w:val="24"/>
        </w:rPr>
        <w:t xml:space="preserve"> </w:t>
      </w:r>
      <w:r w:rsidRPr="000932EB" w:rsidR="00853FF6">
        <w:rPr>
          <w:rFonts w:ascii="Arial" w:hAnsi="Arial" w:cs="Arial"/>
          <w:bCs/>
          <w:sz w:val="24"/>
          <w:szCs w:val="24"/>
        </w:rPr>
        <w:t>sati</w:t>
      </w:r>
    </w:p>
    <w:p w:rsidRPr="000932EB" w:rsidR="00D4581C" w:rsidP="00C62C16" w:rsidRDefault="00D4581C" w14:paraId="0D572BE7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0932EB" w:rsidR="00071633" w:rsidP="00C62C16" w:rsidRDefault="00853FF6" w14:paraId="643BF9D5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Ročište je javno.</w:t>
      </w:r>
    </w:p>
    <w:p w:rsidRPr="000932EB" w:rsidR="00071633" w:rsidP="00C62C16" w:rsidRDefault="00071633" w14:paraId="6BEC5411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="00853FF6" w:rsidP="00C62C16" w:rsidRDefault="00853FF6" w14:paraId="6461FB65" w14:textId="48153E2B">
      <w:pPr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 xml:space="preserve">Utvrđuje se da </w:t>
      </w:r>
      <w:r w:rsidRPr="000932EB" w:rsidR="00100A1C">
        <w:rPr>
          <w:rFonts w:ascii="Arial" w:hAnsi="Arial" w:cs="Arial"/>
          <w:bCs/>
          <w:sz w:val="24"/>
          <w:szCs w:val="24"/>
        </w:rPr>
        <w:t xml:space="preserve">su pristupili slijedeći vjerovnici: </w:t>
      </w:r>
    </w:p>
    <w:p w:rsidR="00237CBE" w:rsidP="00195F0D" w:rsidRDefault="00AF7831" w14:paraId="152DCE16" w14:textId="3A216A4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nitko-dostava uredna</w:t>
      </w:r>
    </w:p>
    <w:p w:rsidRPr="00195F0D" w:rsidR="00AF7831" w:rsidP="00195F0D" w:rsidRDefault="00AF7831" w14:paraId="2EF63780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9679EF" w:rsidR="007D4DBC" w:rsidP="009679EF" w:rsidRDefault="0038417C" w14:paraId="569D0BC3" w14:textId="02645CEC">
      <w:pPr>
        <w:pStyle w:val="Naslov1"/>
        <w:ind w:firstLine="720"/>
        <w:rPr>
          <w:rFonts w:ascii="Arial" w:hAnsi="Arial" w:cs="Arial"/>
          <w:b w:val="false"/>
          <w:szCs w:val="24"/>
        </w:rPr>
      </w:pPr>
      <w:r w:rsidRPr="000932EB">
        <w:rPr>
          <w:rFonts w:ascii="Arial" w:hAnsi="Arial" w:cs="Arial"/>
          <w:b w:val="false"/>
          <w:szCs w:val="24"/>
        </w:rPr>
        <w:t>Utvrđuje se da je rješenje</w:t>
      </w:r>
      <w:r w:rsidRPr="000932EB" w:rsidR="000E6C28">
        <w:rPr>
          <w:rFonts w:ascii="Arial" w:hAnsi="Arial" w:cs="Arial"/>
          <w:b w:val="false"/>
          <w:szCs w:val="24"/>
        </w:rPr>
        <w:t xml:space="preserve">m </w:t>
      </w:r>
      <w:r w:rsidRPr="000932EB">
        <w:rPr>
          <w:rFonts w:ascii="Arial" w:hAnsi="Arial" w:cs="Arial"/>
          <w:b w:val="false"/>
          <w:szCs w:val="24"/>
        </w:rPr>
        <w:t xml:space="preserve">od </w:t>
      </w:r>
      <w:r w:rsidR="0005749E">
        <w:rPr>
          <w:rFonts w:ascii="Arial" w:hAnsi="Arial" w:cs="Arial"/>
          <w:b w:val="false"/>
          <w:szCs w:val="24"/>
        </w:rPr>
        <w:t>11. listopada 2022</w:t>
      </w:r>
      <w:r w:rsidRPr="000932EB" w:rsidR="005F39CB">
        <w:rPr>
          <w:rFonts w:ascii="Arial" w:hAnsi="Arial" w:cs="Arial"/>
          <w:b w:val="false"/>
          <w:szCs w:val="24"/>
        </w:rPr>
        <w:t>.</w:t>
      </w:r>
      <w:r w:rsidRPr="000932EB" w:rsidR="00F8036C">
        <w:rPr>
          <w:rFonts w:ascii="Arial" w:hAnsi="Arial" w:cs="Arial"/>
          <w:b w:val="false"/>
          <w:szCs w:val="24"/>
        </w:rPr>
        <w:t>,</w:t>
      </w:r>
      <w:r w:rsidRPr="000932EB">
        <w:rPr>
          <w:rFonts w:ascii="Arial" w:hAnsi="Arial" w:cs="Arial"/>
          <w:b w:val="false"/>
          <w:szCs w:val="24"/>
        </w:rPr>
        <w:t xml:space="preserve"> </w:t>
      </w:r>
      <w:r w:rsidRPr="000932EB" w:rsidR="00C13685">
        <w:rPr>
          <w:rFonts w:ascii="Arial" w:hAnsi="Arial" w:cs="Arial"/>
          <w:b w:val="false"/>
          <w:szCs w:val="24"/>
        </w:rPr>
        <w:t xml:space="preserve">pod gornjim brojem, </w:t>
      </w:r>
      <w:r w:rsidR="00A7422D">
        <w:rPr>
          <w:rFonts w:ascii="Arial" w:hAnsi="Arial" w:cs="Arial"/>
          <w:b w:val="false"/>
          <w:szCs w:val="24"/>
        </w:rPr>
        <w:t>otvoren</w:t>
      </w:r>
      <w:r w:rsidRPr="000932EB" w:rsidR="00416CC8">
        <w:rPr>
          <w:rFonts w:ascii="Arial" w:hAnsi="Arial" w:cs="Arial"/>
          <w:b w:val="false"/>
          <w:szCs w:val="24"/>
        </w:rPr>
        <w:t xml:space="preserve"> stečajni postupak</w:t>
      </w:r>
      <w:r w:rsidRPr="000932EB" w:rsidR="00422496">
        <w:rPr>
          <w:rFonts w:ascii="Arial" w:hAnsi="Arial" w:cs="Arial"/>
          <w:b w:val="false"/>
          <w:szCs w:val="24"/>
        </w:rPr>
        <w:t xml:space="preserve">, </w:t>
      </w:r>
      <w:r w:rsidRPr="000932EB" w:rsidR="00416CC8">
        <w:rPr>
          <w:rFonts w:ascii="Arial" w:hAnsi="Arial" w:cs="Arial"/>
          <w:b w:val="false"/>
          <w:szCs w:val="24"/>
        </w:rPr>
        <w:t>te su</w:t>
      </w:r>
      <w:r w:rsidRPr="000932EB" w:rsidR="00422496">
        <w:rPr>
          <w:rFonts w:ascii="Arial" w:hAnsi="Arial" w:cs="Arial"/>
          <w:b w:val="false"/>
          <w:szCs w:val="24"/>
        </w:rPr>
        <w:t xml:space="preserve"> pozvani vjerovnici na podnošenje prijava tražbine, </w:t>
      </w:r>
      <w:r w:rsidRPr="000932EB" w:rsidR="00416CC8">
        <w:rPr>
          <w:rFonts w:ascii="Arial" w:hAnsi="Arial" w:cs="Arial"/>
          <w:b w:val="false"/>
          <w:szCs w:val="24"/>
        </w:rPr>
        <w:t>koje</w:t>
      </w:r>
      <w:r w:rsidRPr="000932EB" w:rsidR="00E42E6C">
        <w:rPr>
          <w:rFonts w:ascii="Arial" w:hAnsi="Arial" w:cs="Arial"/>
          <w:b w:val="false"/>
          <w:szCs w:val="24"/>
        </w:rPr>
        <w:t xml:space="preserve"> rješenje </w:t>
      </w:r>
      <w:r w:rsidRPr="000932EB" w:rsidR="00422496">
        <w:rPr>
          <w:rFonts w:ascii="Arial" w:hAnsi="Arial" w:cs="Arial"/>
          <w:b w:val="false"/>
          <w:szCs w:val="24"/>
        </w:rPr>
        <w:t xml:space="preserve">je </w:t>
      </w:r>
      <w:r w:rsidRPr="000932EB">
        <w:rPr>
          <w:rFonts w:ascii="Arial" w:hAnsi="Arial" w:cs="Arial"/>
          <w:b w:val="false"/>
          <w:szCs w:val="24"/>
        </w:rPr>
        <w:t xml:space="preserve">objavljeno na mrežnoj stranici e-oglasna ploča Trgovačkog suda u Zagrebu </w:t>
      </w:r>
      <w:r w:rsidRPr="000932EB" w:rsidR="006012DE">
        <w:rPr>
          <w:rFonts w:ascii="Arial" w:hAnsi="Arial" w:cs="Arial"/>
          <w:b w:val="false"/>
          <w:szCs w:val="24"/>
        </w:rPr>
        <w:t xml:space="preserve">dana </w:t>
      </w:r>
      <w:r w:rsidR="0005749E">
        <w:rPr>
          <w:rFonts w:ascii="Arial" w:hAnsi="Arial" w:cs="Arial"/>
          <w:b w:val="false"/>
          <w:szCs w:val="24"/>
        </w:rPr>
        <w:t>11. listopada 2022</w:t>
      </w:r>
      <w:r w:rsidRPr="000932EB" w:rsidR="003478ED">
        <w:rPr>
          <w:rFonts w:ascii="Arial" w:hAnsi="Arial" w:cs="Arial"/>
          <w:b w:val="false"/>
          <w:szCs w:val="24"/>
        </w:rPr>
        <w:t>.</w:t>
      </w:r>
      <w:r w:rsidR="0005749E">
        <w:rPr>
          <w:rFonts w:ascii="Arial" w:hAnsi="Arial" w:cs="Arial"/>
          <w:b w:val="false"/>
          <w:szCs w:val="24"/>
        </w:rPr>
        <w:t xml:space="preserve">, te je </w:t>
      </w:r>
      <w:r w:rsidR="00DC6F68">
        <w:rPr>
          <w:rFonts w:ascii="Arial" w:hAnsi="Arial" w:cs="Arial"/>
          <w:b w:val="false"/>
          <w:szCs w:val="24"/>
        </w:rPr>
        <w:t>rješenjem</w:t>
      </w:r>
      <w:r w:rsidR="0005749E">
        <w:rPr>
          <w:rFonts w:ascii="Arial" w:hAnsi="Arial" w:cs="Arial"/>
          <w:b w:val="false"/>
          <w:szCs w:val="24"/>
        </w:rPr>
        <w:t xml:space="preserve"> od 21. rujna 2023. određeno ispitno i izvještajno ročište za današnji dan,</w:t>
      </w:r>
      <w:r w:rsidR="00DC6F68">
        <w:rPr>
          <w:rFonts w:ascii="Arial" w:hAnsi="Arial" w:cs="Arial"/>
          <w:b w:val="false"/>
          <w:szCs w:val="24"/>
        </w:rPr>
        <w:t xml:space="preserve"> a isto je objavljeno na e-oglasnoj ploči dana 21. rujna 2023.</w:t>
      </w:r>
    </w:p>
    <w:p w:rsidRPr="007D4DBC" w:rsidR="007D4DBC" w:rsidP="007D4DBC" w:rsidRDefault="007D4DBC" w14:paraId="08C7C361" w14:textId="77777777"/>
    <w:p w:rsidRPr="000932EB" w:rsidR="00A50713" w:rsidP="001C716F" w:rsidRDefault="00A3654E" w14:paraId="69E2045E" w14:textId="63C73340">
      <w:pPr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0932EB" w:rsidR="00A50713">
        <w:rPr>
          <w:rFonts w:ascii="Arial" w:hAnsi="Arial" w:cs="Arial"/>
          <w:sz w:val="24"/>
          <w:szCs w:val="24"/>
        </w:rPr>
        <w:t xml:space="preserve">Sud otvara ročište i objavljuje da je predmet današnjeg ročišta ispitivanje prijavljenih tražbina prema iznosima i isplatnom redu kako su uneseni u tablice koje je sastavio stečajni upravitelj i koje tablice su sukladno odredbi čl. 259. Stečajnog zakona ( u daljnjem tekstu SZ-a, </w:t>
      </w:r>
      <w:r w:rsidRPr="000932EB" w:rsidR="008F4D4B">
        <w:rPr>
          <w:rFonts w:ascii="Arial" w:hAnsi="Arial" w:cs="Arial"/>
          <w:sz w:val="24"/>
          <w:szCs w:val="24"/>
        </w:rPr>
        <w:t>(</w:t>
      </w:r>
      <w:r w:rsidRPr="000932EB" w:rsidR="00A50713">
        <w:rPr>
          <w:rFonts w:ascii="Arial" w:hAnsi="Arial" w:cs="Arial"/>
          <w:sz w:val="24"/>
          <w:szCs w:val="24"/>
        </w:rPr>
        <w:t>NN 71/15</w:t>
      </w:r>
      <w:r w:rsidRPr="000932EB" w:rsidR="00C874A9">
        <w:rPr>
          <w:rFonts w:ascii="Arial" w:hAnsi="Arial" w:cs="Arial"/>
          <w:sz w:val="24"/>
          <w:szCs w:val="24"/>
        </w:rPr>
        <w:t>, 104/17</w:t>
      </w:r>
      <w:r w:rsidRPr="000932EB" w:rsidR="00152098">
        <w:rPr>
          <w:rFonts w:ascii="Arial" w:hAnsi="Arial" w:cs="Arial"/>
          <w:sz w:val="24"/>
          <w:szCs w:val="24"/>
        </w:rPr>
        <w:t>,36/22</w:t>
      </w:r>
      <w:r w:rsidRPr="000932EB" w:rsidR="00A50713">
        <w:rPr>
          <w:rFonts w:ascii="Arial" w:hAnsi="Arial" w:cs="Arial"/>
          <w:sz w:val="24"/>
          <w:szCs w:val="24"/>
        </w:rPr>
        <w:t xml:space="preserve">) bile objavljene na mrežnoj stranici e-oglasna ploča Trgovačkog suda u Zagrebu i nalazile su se na uvidu u sobi </w:t>
      </w:r>
      <w:r w:rsidRPr="000932EB" w:rsidR="008612E8">
        <w:rPr>
          <w:rFonts w:ascii="Arial" w:hAnsi="Arial" w:cs="Arial"/>
          <w:sz w:val="24"/>
          <w:szCs w:val="24"/>
        </w:rPr>
        <w:t>9/I u Trgovačkom sudu u Zagrebu, Livadarski put 7.</w:t>
      </w:r>
      <w:r w:rsidRPr="000932EB" w:rsidR="00A50713">
        <w:rPr>
          <w:rFonts w:ascii="Arial" w:hAnsi="Arial" w:cs="Arial"/>
          <w:sz w:val="24"/>
          <w:szCs w:val="24"/>
        </w:rPr>
        <w:t xml:space="preserve">   </w:t>
      </w:r>
    </w:p>
    <w:p w:rsidRPr="000932EB" w:rsidR="00E42E6C" w:rsidP="007648D9" w:rsidRDefault="00A50713" w14:paraId="1ECE8961" w14:textId="077C4411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 xml:space="preserve">Uz tablice su bile izložene i prijave svih vjerovnika koje su stigle u roku objave koji je određen rješenjem </w:t>
      </w:r>
      <w:r w:rsidRPr="000932EB" w:rsidR="00D31E6F">
        <w:rPr>
          <w:rFonts w:ascii="Arial" w:hAnsi="Arial" w:cs="Arial"/>
          <w:sz w:val="24"/>
          <w:szCs w:val="24"/>
        </w:rPr>
        <w:t xml:space="preserve">od </w:t>
      </w:r>
      <w:r w:rsidR="00DC6F68">
        <w:rPr>
          <w:rFonts w:ascii="Arial" w:hAnsi="Arial" w:cs="Arial"/>
          <w:sz w:val="24"/>
          <w:szCs w:val="24"/>
        </w:rPr>
        <w:t>11. listopada 2022</w:t>
      </w:r>
      <w:r w:rsidRPr="000932EB" w:rsidR="00B406EF">
        <w:rPr>
          <w:rFonts w:ascii="Arial" w:hAnsi="Arial" w:cs="Arial"/>
          <w:sz w:val="24"/>
          <w:szCs w:val="24"/>
        </w:rPr>
        <w:t>.</w:t>
      </w:r>
    </w:p>
    <w:p w:rsidRPr="000932EB" w:rsidR="00A50713" w:rsidP="007648D9" w:rsidRDefault="00A50713" w14:paraId="7479120C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 xml:space="preserve">Rješenje o utvrđenim i osporenim tražbinama objavit će se na mrežnoj stranici e-oglasna ploča sudova (čl. 265. st. 2. SZ). </w:t>
      </w:r>
    </w:p>
    <w:p w:rsidRPr="000932EB" w:rsidR="00A50713" w:rsidP="007648D9" w:rsidRDefault="00A50713" w14:paraId="63B63EF5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 xml:space="preserve">Vjerovnici čije tražbine budu osporene (čl. 266. SZ) bit će upućeni na parnicu u roku od 8 dana od dana pravomoćnosti rješenja o upućivanju u parnicu, odnosno primitka drugostupanjske odluke (čl. 267. st. 1. SZ.). </w:t>
      </w:r>
    </w:p>
    <w:p w:rsidRPr="000932EB" w:rsidR="00A50713" w:rsidP="007648D9" w:rsidRDefault="00A50713" w14:paraId="619A2CB8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 xml:space="preserve">Poziva se stečajni upravitelj određeno očitovati osporava li ili priznaje svaku prijavljenu tražbinu (čl. 260. st. 2. SZ). </w:t>
      </w:r>
    </w:p>
    <w:p w:rsidRPr="000932EB" w:rsidR="00A50713" w:rsidP="007648D9" w:rsidRDefault="00A50713" w14:paraId="72B28860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>Prelazi se na ispitivanje svake pojedine tražbine.</w:t>
      </w:r>
    </w:p>
    <w:p w:rsidRPr="000932EB" w:rsidR="000D1A95" w:rsidP="001C716F" w:rsidRDefault="000D1A95" w14:paraId="4626BC8B" w14:textId="77777777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Pr="000932EB" w:rsidR="00A50713" w:rsidP="007648D9" w:rsidRDefault="00A50713" w14:paraId="571BE91A" w14:textId="6FC7C864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>Stečajni upravitelj izjavljuje da u ovom steča</w:t>
      </w:r>
      <w:r w:rsidRPr="000932EB" w:rsidR="00E90AD3">
        <w:rPr>
          <w:rFonts w:ascii="Arial" w:hAnsi="Arial" w:cs="Arial"/>
          <w:sz w:val="24"/>
          <w:szCs w:val="24"/>
        </w:rPr>
        <w:t>jnom postupku ima vjerovnika</w:t>
      </w:r>
      <w:r w:rsidR="00FA2C0F">
        <w:rPr>
          <w:rFonts w:ascii="Arial" w:hAnsi="Arial" w:cs="Arial"/>
          <w:sz w:val="24"/>
          <w:szCs w:val="24"/>
        </w:rPr>
        <w:t xml:space="preserve"> I. i</w:t>
      </w:r>
      <w:r w:rsidRPr="000932EB" w:rsidR="005C1481">
        <w:rPr>
          <w:rFonts w:ascii="Arial" w:hAnsi="Arial" w:cs="Arial"/>
          <w:sz w:val="24"/>
          <w:szCs w:val="24"/>
        </w:rPr>
        <w:t xml:space="preserve"> </w:t>
      </w:r>
      <w:r w:rsidRPr="000932EB" w:rsidR="00D355B3">
        <w:rPr>
          <w:rFonts w:ascii="Arial" w:hAnsi="Arial" w:cs="Arial"/>
          <w:sz w:val="24"/>
          <w:szCs w:val="24"/>
        </w:rPr>
        <w:t xml:space="preserve">II. </w:t>
      </w:r>
      <w:r w:rsidRPr="000932EB">
        <w:rPr>
          <w:rFonts w:ascii="Arial" w:hAnsi="Arial" w:cs="Arial"/>
          <w:sz w:val="24"/>
          <w:szCs w:val="24"/>
        </w:rPr>
        <w:t xml:space="preserve"> višeg isplatnog reda. </w:t>
      </w:r>
    </w:p>
    <w:p w:rsidRPr="000932EB" w:rsidR="00A50713" w:rsidP="007648D9" w:rsidRDefault="00A50713" w14:paraId="64CA64A8" w14:textId="40435F58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t>Stečajni upravitelj čita pr</w:t>
      </w:r>
      <w:r w:rsidRPr="000932EB" w:rsidR="00E90AD3">
        <w:rPr>
          <w:rFonts w:ascii="Arial" w:hAnsi="Arial" w:cs="Arial"/>
          <w:sz w:val="24"/>
          <w:szCs w:val="24"/>
        </w:rPr>
        <w:t>ijavljene tražbine vjerovnika</w:t>
      </w:r>
      <w:r w:rsidRPr="000932EB" w:rsidR="001F173B">
        <w:rPr>
          <w:rFonts w:ascii="Arial" w:hAnsi="Arial" w:cs="Arial"/>
          <w:sz w:val="24"/>
          <w:szCs w:val="24"/>
        </w:rPr>
        <w:t xml:space="preserve"> </w:t>
      </w:r>
      <w:r w:rsidR="00FA2C0F">
        <w:rPr>
          <w:rFonts w:ascii="Arial" w:hAnsi="Arial" w:cs="Arial"/>
          <w:sz w:val="24"/>
          <w:szCs w:val="24"/>
        </w:rPr>
        <w:t xml:space="preserve">I. i </w:t>
      </w:r>
      <w:r w:rsidRPr="000932EB" w:rsidR="0029212D">
        <w:rPr>
          <w:rFonts w:ascii="Arial" w:hAnsi="Arial" w:cs="Arial"/>
          <w:sz w:val="24"/>
          <w:szCs w:val="24"/>
        </w:rPr>
        <w:t xml:space="preserve"> </w:t>
      </w:r>
      <w:r w:rsidRPr="000932EB" w:rsidR="00D355B3">
        <w:rPr>
          <w:rFonts w:ascii="Arial" w:hAnsi="Arial" w:cs="Arial"/>
          <w:sz w:val="24"/>
          <w:szCs w:val="24"/>
        </w:rPr>
        <w:t xml:space="preserve">II. </w:t>
      </w:r>
      <w:r w:rsidRPr="000932EB">
        <w:rPr>
          <w:rFonts w:ascii="Arial" w:hAnsi="Arial" w:cs="Arial"/>
          <w:sz w:val="24"/>
          <w:szCs w:val="24"/>
        </w:rPr>
        <w:t xml:space="preserve"> višeg isplatnog reda.</w:t>
      </w:r>
    </w:p>
    <w:p w:rsidR="00BB0D77" w:rsidP="00A32F04" w:rsidRDefault="00BB0D77" w14:paraId="211C36B3" w14:textId="13B0F4A9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</w:p>
    <w:p w:rsidR="00122E0F" w:rsidP="00122E0F" w:rsidRDefault="00122E0F" w14:paraId="06A6ACE6" w14:textId="19D82894">
      <w:pPr>
        <w:pStyle w:val="Odlomakpopisa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viši isplatni red</w:t>
      </w:r>
    </w:p>
    <w:p w:rsidR="00122E0F" w:rsidP="00122E0F" w:rsidRDefault="00122E0F" w14:paraId="149976A8" w14:textId="79090AF2">
      <w:pPr>
        <w:rPr>
          <w:rFonts w:ascii="Arial" w:hAnsi="Arial" w:cs="Arial"/>
          <w:sz w:val="24"/>
          <w:szCs w:val="24"/>
        </w:rPr>
      </w:pPr>
    </w:p>
    <w:tbl>
      <w:tblPr>
        <w:tblStyle w:val="TableNormal"/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firstRow="1" w:lastRow="1" w:firstColumn="1" w:lastColumn="1" w:noHBand="0" w:noVBand="0" w:val="01E0"/>
      </w:tblPr>
      <w:tblGrid>
        <w:gridCol w:w="296"/>
        <w:gridCol w:w="1065"/>
        <w:gridCol w:w="847"/>
        <w:gridCol w:w="794"/>
        <w:gridCol w:w="848"/>
        <w:gridCol w:w="1215"/>
        <w:gridCol w:w="788"/>
        <w:gridCol w:w="772"/>
        <w:gridCol w:w="829"/>
        <w:gridCol w:w="823"/>
        <w:gridCol w:w="781"/>
      </w:tblGrid>
      <w:tr w:rsidRPr="00297A4A" w:rsidR="00DC6F68" w:rsidTr="00DC6F68" w14:paraId="0DC712E7" w14:textId="77777777">
        <w:trPr>
          <w:trHeight w:val="691"/>
        </w:trPr>
        <w:tc>
          <w:tcPr>
            <w:tcW w:w="181" w:type="pct"/>
            <w:shd w:val="clear" w:color="auto" w:fill="F1F1F1"/>
          </w:tcPr>
          <w:p w:rsidRPr="00297A4A" w:rsidR="00DC6F68" w:rsidP="00923AD2" w:rsidRDefault="00DC6F68" w14:paraId="681B11DA" w14:textId="77777777">
            <w:pPr>
              <w:pStyle w:val="TableParagraph"/>
              <w:spacing w:before="108"/>
              <w:rPr>
                <w:rFonts w:ascii="Arial" w:hAnsi="Arial" w:cs="Arial"/>
                <w:sz w:val="16"/>
                <w:szCs w:val="16"/>
              </w:rPr>
            </w:pPr>
          </w:p>
          <w:p w:rsidRPr="00297A4A" w:rsidR="00DC6F68" w:rsidP="00923AD2" w:rsidRDefault="00DC6F68" w14:paraId="7188BE8B" w14:textId="77777777">
            <w:pPr>
              <w:pStyle w:val="TableParagraph"/>
              <w:ind w:left="26" w:right="1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pacing w:val="-4"/>
                <w:sz w:val="16"/>
                <w:szCs w:val="16"/>
              </w:rPr>
              <w:t>R.B.</w:t>
            </w:r>
          </w:p>
        </w:tc>
        <w:tc>
          <w:tcPr>
            <w:tcW w:w="816" w:type="pct"/>
            <w:shd w:val="clear" w:color="auto" w:fill="F1F1F1"/>
          </w:tcPr>
          <w:p w:rsidRPr="00297A4A" w:rsidR="00DC6F68" w:rsidP="00923AD2" w:rsidRDefault="00DC6F68" w14:paraId="2602DF59" w14:textId="77777777">
            <w:pPr>
              <w:pStyle w:val="TableParagraph"/>
              <w:spacing w:before="166" w:line="273" w:lineRule="auto"/>
              <w:ind w:left="28" w:right="38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w w:val="105"/>
                <w:sz w:val="16"/>
                <w:szCs w:val="16"/>
              </w:rPr>
              <w:t>Ime</w:t>
            </w:r>
            <w:r w:rsidRPr="00297A4A">
              <w:rPr>
                <w:rFonts w:ascii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w w:val="105"/>
                <w:sz w:val="16"/>
                <w:szCs w:val="16"/>
              </w:rPr>
              <w:t>i</w:t>
            </w:r>
            <w:r w:rsidRPr="00297A4A">
              <w:rPr>
                <w:rFonts w:ascii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w w:val="105"/>
                <w:sz w:val="16"/>
                <w:szCs w:val="16"/>
              </w:rPr>
              <w:t>prezime/</w:t>
            </w:r>
            <w:r w:rsidRPr="00297A4A">
              <w:rPr>
                <w:rFonts w:ascii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w w:val="105"/>
                <w:sz w:val="16"/>
                <w:szCs w:val="16"/>
              </w:rPr>
              <w:t>tvrtka</w:t>
            </w:r>
            <w:r w:rsidRPr="00297A4A">
              <w:rPr>
                <w:rFonts w:ascii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w w:val="105"/>
                <w:sz w:val="16"/>
                <w:szCs w:val="16"/>
              </w:rPr>
              <w:t>ili</w:t>
            </w:r>
            <w:r w:rsidRPr="00297A4A">
              <w:rPr>
                <w:rFonts w:ascii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w w:val="105"/>
                <w:sz w:val="16"/>
                <w:szCs w:val="16"/>
              </w:rPr>
              <w:t>naziv</w:t>
            </w:r>
            <w:r w:rsidRPr="00297A4A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vjerovnika</w:t>
            </w:r>
          </w:p>
        </w:tc>
        <w:tc>
          <w:tcPr>
            <w:tcW w:w="409" w:type="pct"/>
            <w:shd w:val="clear" w:color="auto" w:fill="F1F1F1"/>
          </w:tcPr>
          <w:p w:rsidRPr="00297A4A" w:rsidR="00DC6F68" w:rsidP="00923AD2" w:rsidRDefault="00DC6F68" w14:paraId="573F0EC1" w14:textId="77777777">
            <w:pPr>
              <w:pStyle w:val="TableParagraph"/>
              <w:spacing w:before="92"/>
              <w:rPr>
                <w:rFonts w:ascii="Arial" w:hAnsi="Arial" w:cs="Arial"/>
                <w:sz w:val="16"/>
                <w:szCs w:val="16"/>
              </w:rPr>
            </w:pPr>
          </w:p>
          <w:p w:rsidRPr="00297A4A" w:rsidR="00DC6F68" w:rsidP="00923AD2" w:rsidRDefault="00DC6F68" w14:paraId="2925EF83" w14:textId="77777777">
            <w:pPr>
              <w:pStyle w:val="TableParagraph"/>
              <w:ind w:left="28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w w:val="105"/>
                <w:sz w:val="16"/>
                <w:szCs w:val="16"/>
              </w:rPr>
              <w:t>OIB</w:t>
            </w:r>
            <w:r w:rsidRPr="00297A4A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vjerovnika</w:t>
            </w:r>
          </w:p>
        </w:tc>
        <w:tc>
          <w:tcPr>
            <w:tcW w:w="612" w:type="pct"/>
            <w:shd w:val="clear" w:color="auto" w:fill="F1F1F1"/>
          </w:tcPr>
          <w:p w:rsidRPr="00297A4A" w:rsidR="00DC6F68" w:rsidP="00923AD2" w:rsidRDefault="00DC6F68" w14:paraId="2F622F8F" w14:textId="77777777">
            <w:pPr>
              <w:pStyle w:val="TableParagraph"/>
              <w:spacing w:before="166" w:line="273" w:lineRule="auto"/>
              <w:ind w:left="27" w:right="13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Adresa/</w:t>
            </w:r>
            <w:r w:rsidRPr="00297A4A">
              <w:rPr>
                <w:rFonts w:ascii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sjedište</w:t>
            </w:r>
            <w:r w:rsidRPr="00297A4A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vjerovnika</w:t>
            </w:r>
          </w:p>
        </w:tc>
        <w:tc>
          <w:tcPr>
            <w:tcW w:w="429" w:type="pct"/>
            <w:shd w:val="clear" w:color="auto" w:fill="F1F1F1"/>
          </w:tcPr>
          <w:p w:rsidRPr="00297A4A" w:rsidR="00DC6F68" w:rsidP="00923AD2" w:rsidRDefault="00DC6F68" w14:paraId="64C758EA" w14:textId="77777777">
            <w:pPr>
              <w:pStyle w:val="TableParagraph"/>
              <w:spacing w:before="68" w:line="273" w:lineRule="auto"/>
              <w:ind w:left="49" w:right="3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Iznos</w:t>
            </w:r>
            <w:r w:rsidRPr="00297A4A">
              <w:rPr>
                <w:rFonts w:ascii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prijavljene</w:t>
            </w:r>
            <w:r w:rsidRPr="00297A4A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w w:val="105"/>
                <w:sz w:val="16"/>
                <w:szCs w:val="16"/>
              </w:rPr>
              <w:t>tražbine EUR /</w:t>
            </w:r>
            <w:r w:rsidRPr="00297A4A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6"/>
                <w:w w:val="105"/>
                <w:sz w:val="16"/>
                <w:szCs w:val="16"/>
              </w:rPr>
              <w:t>kn</w:t>
            </w:r>
          </w:p>
        </w:tc>
        <w:tc>
          <w:tcPr>
            <w:tcW w:w="670" w:type="pct"/>
            <w:shd w:val="clear" w:color="auto" w:fill="F1F1F1"/>
          </w:tcPr>
          <w:p w:rsidRPr="00297A4A" w:rsidR="00DC6F68" w:rsidP="00923AD2" w:rsidRDefault="00DC6F68" w14:paraId="4EAAEC4A" w14:textId="77777777">
            <w:pPr>
              <w:pStyle w:val="TableParagraph"/>
              <w:spacing w:before="166" w:line="273" w:lineRule="auto"/>
              <w:ind w:left="688" w:hanging="600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Pravna</w:t>
            </w:r>
            <w:r w:rsidRPr="00297A4A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osnova</w:t>
            </w:r>
            <w:r w:rsidRPr="00297A4A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prijavljene</w:t>
            </w:r>
            <w:r w:rsidRPr="00297A4A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tražbine</w:t>
            </w:r>
          </w:p>
        </w:tc>
        <w:tc>
          <w:tcPr>
            <w:tcW w:w="378" w:type="pct"/>
            <w:shd w:val="clear" w:color="auto" w:fill="F1F1F1"/>
          </w:tcPr>
          <w:p w:rsidRPr="00297A4A" w:rsidR="00DC6F68" w:rsidP="00923AD2" w:rsidRDefault="00DC6F68" w14:paraId="0E37A036" w14:textId="77777777">
            <w:pPr>
              <w:pStyle w:val="TableParagraph"/>
              <w:spacing w:before="68" w:line="273" w:lineRule="auto"/>
              <w:ind w:left="43" w:right="26" w:firstLine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w w:val="105"/>
                <w:sz w:val="16"/>
                <w:szCs w:val="16"/>
              </w:rPr>
              <w:t>Iznos</w:t>
            </w:r>
            <w:r w:rsidRPr="00297A4A">
              <w:rPr>
                <w:rFonts w:ascii="Arial" w:hAnsi="Arial" w:cs="Arial"/>
                <w:spacing w:val="-5"/>
                <w:w w:val="105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w w:val="105"/>
                <w:sz w:val="16"/>
                <w:szCs w:val="16"/>
              </w:rPr>
              <w:t>priznate</w:t>
            </w:r>
            <w:r w:rsidRPr="00297A4A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w w:val="105"/>
                <w:sz w:val="16"/>
                <w:szCs w:val="16"/>
              </w:rPr>
              <w:t>tražbine</w:t>
            </w:r>
            <w:r w:rsidRPr="00297A4A">
              <w:rPr>
                <w:rFonts w:ascii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w w:val="105"/>
                <w:sz w:val="16"/>
                <w:szCs w:val="16"/>
              </w:rPr>
              <w:t>EUR</w:t>
            </w:r>
            <w:r w:rsidRPr="00297A4A">
              <w:rPr>
                <w:rFonts w:ascii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w w:val="105"/>
                <w:sz w:val="16"/>
                <w:szCs w:val="16"/>
              </w:rPr>
              <w:t>/</w:t>
            </w:r>
            <w:r w:rsidRPr="00297A4A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6"/>
                <w:w w:val="105"/>
                <w:sz w:val="16"/>
                <w:szCs w:val="16"/>
              </w:rPr>
              <w:t>kn</w:t>
            </w:r>
          </w:p>
        </w:tc>
        <w:tc>
          <w:tcPr>
            <w:tcW w:w="299" w:type="pct"/>
            <w:shd w:val="clear" w:color="auto" w:fill="F1F1F1"/>
          </w:tcPr>
          <w:p w:rsidRPr="00297A4A" w:rsidR="00DC6F68" w:rsidP="00923AD2" w:rsidRDefault="00DC6F68" w14:paraId="0709FC7B" w14:textId="77777777">
            <w:pPr>
              <w:pStyle w:val="TableParagraph"/>
              <w:spacing w:before="68" w:line="273" w:lineRule="auto"/>
              <w:ind w:left="131" w:right="115" w:firstLine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Iznos</w:t>
            </w:r>
            <w:r w:rsidRPr="00297A4A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2"/>
                <w:sz w:val="16"/>
                <w:szCs w:val="16"/>
              </w:rPr>
              <w:t>osporene</w:t>
            </w:r>
            <w:r w:rsidRPr="00297A4A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tražbine</w:t>
            </w:r>
          </w:p>
        </w:tc>
        <w:tc>
          <w:tcPr>
            <w:tcW w:w="367" w:type="pct"/>
            <w:shd w:val="clear" w:color="auto" w:fill="F1F1F1"/>
          </w:tcPr>
          <w:p w:rsidRPr="00297A4A" w:rsidR="00DC6F68" w:rsidP="00923AD2" w:rsidRDefault="00DC6F68" w14:paraId="2527AB64" w14:textId="77777777">
            <w:pPr>
              <w:pStyle w:val="TableParagraph"/>
              <w:spacing w:before="166" w:line="273" w:lineRule="auto"/>
              <w:ind w:left="115" w:firstLine="182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Razlog</w:t>
            </w:r>
            <w:r w:rsidRPr="00297A4A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2"/>
                <w:sz w:val="16"/>
                <w:szCs w:val="16"/>
              </w:rPr>
              <w:t>osporavanja</w:t>
            </w:r>
          </w:p>
        </w:tc>
        <w:tc>
          <w:tcPr>
            <w:tcW w:w="466" w:type="pct"/>
            <w:shd w:val="clear" w:color="auto" w:fill="F1F1F1"/>
          </w:tcPr>
          <w:p w:rsidRPr="00297A4A" w:rsidR="00DC6F68" w:rsidP="00923AD2" w:rsidRDefault="00DC6F68" w14:paraId="7DE6D159" w14:textId="77777777">
            <w:pPr>
              <w:pStyle w:val="TableParagraph"/>
              <w:spacing w:before="166" w:line="273" w:lineRule="auto"/>
              <w:ind w:left="430" w:hanging="258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Oznaka</w:t>
            </w:r>
            <w:r w:rsidRPr="00297A4A">
              <w:rPr>
                <w:rFonts w:ascii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ovršne</w:t>
            </w:r>
            <w:r w:rsidRPr="00297A4A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isprave</w:t>
            </w:r>
          </w:p>
        </w:tc>
        <w:tc>
          <w:tcPr>
            <w:tcW w:w="373" w:type="pct"/>
            <w:shd w:val="clear" w:color="auto" w:fill="F1F1F1"/>
          </w:tcPr>
          <w:p w:rsidRPr="00297A4A" w:rsidR="00DC6F68" w:rsidP="00923AD2" w:rsidRDefault="00DC6F68" w14:paraId="1AFA421D" w14:textId="77777777">
            <w:pPr>
              <w:pStyle w:val="TableParagraph"/>
              <w:spacing w:before="68" w:line="273" w:lineRule="auto"/>
              <w:ind w:left="72" w:right="51" w:firstLine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w w:val="105"/>
                <w:sz w:val="16"/>
                <w:szCs w:val="16"/>
              </w:rPr>
              <w:t>Iznos</w:t>
            </w:r>
            <w:r w:rsidRPr="00297A4A">
              <w:rPr>
                <w:rFonts w:ascii="Arial" w:hAnsi="Arial" w:cs="Arial"/>
                <w:spacing w:val="-5"/>
                <w:w w:val="105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w w:val="105"/>
                <w:sz w:val="16"/>
                <w:szCs w:val="16"/>
              </w:rPr>
              <w:t>ovršne</w:t>
            </w:r>
            <w:r w:rsidRPr="00297A4A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w w:val="105"/>
                <w:sz w:val="16"/>
                <w:szCs w:val="16"/>
              </w:rPr>
              <w:t>isprave</w:t>
            </w:r>
            <w:r w:rsidRPr="00297A4A">
              <w:rPr>
                <w:rFonts w:ascii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w w:val="105"/>
                <w:sz w:val="16"/>
                <w:szCs w:val="16"/>
              </w:rPr>
              <w:t>EUR</w:t>
            </w:r>
            <w:r w:rsidRPr="00297A4A">
              <w:rPr>
                <w:rFonts w:ascii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w w:val="105"/>
                <w:sz w:val="16"/>
                <w:szCs w:val="16"/>
              </w:rPr>
              <w:t>/</w:t>
            </w:r>
            <w:r w:rsidRPr="00297A4A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6"/>
                <w:w w:val="105"/>
                <w:sz w:val="16"/>
                <w:szCs w:val="16"/>
              </w:rPr>
              <w:t>kn</w:t>
            </w:r>
          </w:p>
        </w:tc>
      </w:tr>
      <w:tr w:rsidRPr="00297A4A" w:rsidR="00DC6F68" w:rsidTr="00DC6F68" w14:paraId="4A879167" w14:textId="77777777">
        <w:trPr>
          <w:trHeight w:val="1225"/>
        </w:trPr>
        <w:tc>
          <w:tcPr>
            <w:tcW w:w="181" w:type="pct"/>
          </w:tcPr>
          <w:p w:rsidRPr="00297A4A" w:rsidR="00DC6F68" w:rsidP="00923AD2" w:rsidRDefault="00DC6F68" w14:paraId="292CDC85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:rsidRPr="00297A4A" w:rsidR="00DC6F68" w:rsidP="00923AD2" w:rsidRDefault="00DC6F68" w14:paraId="3914A16D" w14:textId="77777777">
            <w:pPr>
              <w:pStyle w:val="TableParagraph"/>
              <w:spacing w:before="93"/>
              <w:rPr>
                <w:rFonts w:ascii="Arial" w:hAnsi="Arial" w:cs="Arial"/>
                <w:sz w:val="16"/>
                <w:szCs w:val="16"/>
              </w:rPr>
            </w:pPr>
          </w:p>
          <w:p w:rsidRPr="00297A4A" w:rsidR="00DC6F68" w:rsidP="00923AD2" w:rsidRDefault="00DC6F68" w14:paraId="67819488" w14:textId="77777777">
            <w:pPr>
              <w:pStyle w:val="TableParagraph"/>
              <w:ind w:left="2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pacing w:val="-10"/>
                <w:sz w:val="16"/>
                <w:szCs w:val="16"/>
              </w:rPr>
              <w:t>1</w:t>
            </w:r>
          </w:p>
        </w:tc>
        <w:tc>
          <w:tcPr>
            <w:tcW w:w="816" w:type="pct"/>
          </w:tcPr>
          <w:p w:rsidRPr="00297A4A" w:rsidR="00DC6F68" w:rsidP="00923AD2" w:rsidRDefault="00DC6F68" w14:paraId="712C1F9D" w14:textId="77777777">
            <w:pPr>
              <w:pStyle w:val="TableParagraph"/>
              <w:spacing w:before="58" w:line="261" w:lineRule="auto"/>
              <w:ind w:left="30" w:right="38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z w:val="16"/>
                <w:szCs w:val="16"/>
              </w:rPr>
              <w:t>REPUBLIKA</w:t>
            </w:r>
            <w:r w:rsidRPr="00297A4A">
              <w:rPr>
                <w:rFonts w:ascii="Arial" w:hAnsi="Arial" w:cs="Arial"/>
                <w:spacing w:val="-12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z w:val="16"/>
                <w:szCs w:val="16"/>
              </w:rPr>
              <w:t xml:space="preserve">HRVATSKA, </w:t>
            </w:r>
            <w:r w:rsidRPr="00297A4A">
              <w:rPr>
                <w:rFonts w:ascii="Arial" w:hAnsi="Arial" w:cs="Arial"/>
                <w:spacing w:val="-2"/>
                <w:sz w:val="16"/>
                <w:szCs w:val="16"/>
              </w:rPr>
              <w:t xml:space="preserve">MINISTARSTVO </w:t>
            </w:r>
            <w:r w:rsidRPr="00297A4A">
              <w:rPr>
                <w:rFonts w:ascii="Arial" w:hAnsi="Arial" w:cs="Arial"/>
                <w:sz w:val="16"/>
                <w:szCs w:val="16"/>
              </w:rPr>
              <w:t>FINANCIJA,</w:t>
            </w:r>
            <w:r w:rsidRPr="00297A4A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z w:val="16"/>
                <w:szCs w:val="16"/>
              </w:rPr>
              <w:t>POREZNA</w:t>
            </w:r>
          </w:p>
          <w:p w:rsidRPr="00297A4A" w:rsidR="00DC6F68" w:rsidP="00923AD2" w:rsidRDefault="00DC6F68" w14:paraId="44C5ADB1" w14:textId="77777777">
            <w:pPr>
              <w:pStyle w:val="TableParagraph"/>
              <w:spacing w:line="261" w:lineRule="auto"/>
              <w:ind w:left="30" w:right="38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z w:val="16"/>
                <w:szCs w:val="16"/>
              </w:rPr>
              <w:t>UPRAVA,</w:t>
            </w:r>
            <w:r w:rsidRPr="00297A4A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z w:val="16"/>
                <w:szCs w:val="16"/>
              </w:rPr>
              <w:t>Područni</w:t>
            </w:r>
            <w:r w:rsidRPr="00297A4A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z w:val="16"/>
                <w:szCs w:val="16"/>
              </w:rPr>
              <w:t xml:space="preserve">ured </w:t>
            </w:r>
            <w:r w:rsidRPr="00297A4A">
              <w:rPr>
                <w:rFonts w:ascii="Arial" w:hAnsi="Arial" w:cs="Arial"/>
                <w:spacing w:val="-2"/>
                <w:sz w:val="16"/>
                <w:szCs w:val="16"/>
              </w:rPr>
              <w:t>Zagreb</w:t>
            </w:r>
          </w:p>
        </w:tc>
        <w:tc>
          <w:tcPr>
            <w:tcW w:w="409" w:type="pct"/>
          </w:tcPr>
          <w:p w:rsidRPr="00297A4A" w:rsidR="00DC6F68" w:rsidP="00923AD2" w:rsidRDefault="00DC6F68" w14:paraId="6EA52941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:rsidRPr="00297A4A" w:rsidR="00DC6F68" w:rsidP="00923AD2" w:rsidRDefault="00DC6F68" w14:paraId="512C872B" w14:textId="77777777">
            <w:pPr>
              <w:pStyle w:val="TableParagraph"/>
              <w:spacing w:before="95"/>
              <w:rPr>
                <w:rFonts w:ascii="Arial" w:hAnsi="Arial" w:cs="Arial"/>
                <w:sz w:val="16"/>
                <w:szCs w:val="16"/>
              </w:rPr>
            </w:pPr>
          </w:p>
          <w:p w:rsidRPr="00297A4A" w:rsidR="00DC6F68" w:rsidP="00923AD2" w:rsidRDefault="00DC6F68" w14:paraId="344A4D78" w14:textId="77777777">
            <w:pPr>
              <w:pStyle w:val="TableParagraph"/>
              <w:ind w:left="30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pacing w:val="-2"/>
                <w:sz w:val="16"/>
                <w:szCs w:val="16"/>
              </w:rPr>
              <w:t>18683136487</w:t>
            </w:r>
          </w:p>
        </w:tc>
        <w:tc>
          <w:tcPr>
            <w:tcW w:w="612" w:type="pct"/>
          </w:tcPr>
          <w:p w:rsidRPr="00297A4A" w:rsidR="00DC6F68" w:rsidP="00923AD2" w:rsidRDefault="00DC6F68" w14:paraId="218ACE0F" w14:textId="77777777">
            <w:pPr>
              <w:pStyle w:val="TableParagraph"/>
              <w:spacing w:before="189"/>
              <w:rPr>
                <w:rFonts w:ascii="Arial" w:hAnsi="Arial" w:cs="Arial"/>
                <w:sz w:val="16"/>
                <w:szCs w:val="16"/>
              </w:rPr>
            </w:pPr>
          </w:p>
          <w:p w:rsidRPr="00297A4A" w:rsidR="00DC6F68" w:rsidP="00923AD2" w:rsidRDefault="00DC6F68" w14:paraId="650FEAA4" w14:textId="77777777">
            <w:pPr>
              <w:pStyle w:val="TableParagraph"/>
              <w:spacing w:before="1"/>
              <w:ind w:left="30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z w:val="16"/>
                <w:szCs w:val="16"/>
              </w:rPr>
              <w:t>Avenija</w:t>
            </w:r>
            <w:r w:rsidRPr="00297A4A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z w:val="16"/>
                <w:szCs w:val="16"/>
              </w:rPr>
              <w:t>Dubrovnik</w:t>
            </w:r>
            <w:r w:rsidRPr="00297A4A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5"/>
                <w:sz w:val="16"/>
                <w:szCs w:val="16"/>
              </w:rPr>
              <w:t>32,</w:t>
            </w:r>
          </w:p>
          <w:p w:rsidRPr="00297A4A" w:rsidR="00DC6F68" w:rsidP="00923AD2" w:rsidRDefault="00DC6F68" w14:paraId="2EA98393" w14:textId="77777777">
            <w:pPr>
              <w:pStyle w:val="TableParagraph"/>
              <w:spacing w:before="18"/>
              <w:ind w:left="30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z w:val="16"/>
                <w:szCs w:val="16"/>
              </w:rPr>
              <w:t>10000</w:t>
            </w:r>
            <w:r w:rsidRPr="00297A4A"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2"/>
                <w:sz w:val="16"/>
                <w:szCs w:val="16"/>
              </w:rPr>
              <w:t>Zagreb</w:t>
            </w:r>
          </w:p>
        </w:tc>
        <w:tc>
          <w:tcPr>
            <w:tcW w:w="429" w:type="pct"/>
          </w:tcPr>
          <w:p w:rsidRPr="00297A4A" w:rsidR="00DC6F68" w:rsidP="00923AD2" w:rsidRDefault="00DC6F68" w14:paraId="38296AC1" w14:textId="77777777">
            <w:pPr>
              <w:pStyle w:val="TableParagraph"/>
              <w:spacing w:before="189"/>
              <w:rPr>
                <w:rFonts w:ascii="Arial" w:hAnsi="Arial" w:cs="Arial"/>
                <w:sz w:val="16"/>
                <w:szCs w:val="16"/>
              </w:rPr>
            </w:pPr>
          </w:p>
          <w:p w:rsidRPr="00297A4A" w:rsidR="00DC6F68" w:rsidP="00923AD2" w:rsidRDefault="00DC6F68" w14:paraId="27F14B7A" w14:textId="77777777">
            <w:pPr>
              <w:pStyle w:val="TableParagraph"/>
              <w:spacing w:before="1"/>
              <w:ind w:left="251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z w:val="16"/>
                <w:szCs w:val="16"/>
              </w:rPr>
              <w:t>8.484,00</w:t>
            </w:r>
            <w:r w:rsidRPr="00297A4A">
              <w:rPr>
                <w:rFonts w:ascii="Arial" w:hAnsi="Arial" w:cs="Arial"/>
                <w:spacing w:val="6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10"/>
                <w:sz w:val="16"/>
                <w:szCs w:val="16"/>
              </w:rPr>
              <w:t>/</w:t>
            </w:r>
          </w:p>
          <w:p w:rsidRPr="00297A4A" w:rsidR="00DC6F68" w:rsidP="00923AD2" w:rsidRDefault="00DC6F68" w14:paraId="6EE9473B" w14:textId="77777777">
            <w:pPr>
              <w:pStyle w:val="TableParagraph"/>
              <w:spacing w:before="18"/>
              <w:ind w:left="253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pacing w:val="-2"/>
                <w:sz w:val="16"/>
                <w:szCs w:val="16"/>
              </w:rPr>
              <w:t>63.922,77</w:t>
            </w:r>
          </w:p>
        </w:tc>
        <w:tc>
          <w:tcPr>
            <w:tcW w:w="670" w:type="pct"/>
          </w:tcPr>
          <w:p w:rsidRPr="00297A4A" w:rsidR="00DC6F68" w:rsidP="00923AD2" w:rsidRDefault="00DC6F68" w14:paraId="065EA051" w14:textId="77777777">
            <w:pPr>
              <w:pStyle w:val="TableParagraph"/>
              <w:spacing w:before="171" w:line="261" w:lineRule="auto"/>
              <w:ind w:left="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z w:val="16"/>
                <w:szCs w:val="16"/>
              </w:rPr>
              <w:t>JOPPD</w:t>
            </w:r>
            <w:r w:rsidRPr="00297A4A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z w:val="16"/>
                <w:szCs w:val="16"/>
              </w:rPr>
              <w:t>obrasci</w:t>
            </w:r>
            <w:r w:rsidRPr="00297A4A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z w:val="16"/>
                <w:szCs w:val="16"/>
              </w:rPr>
              <w:t>(porez</w:t>
            </w:r>
            <w:r w:rsidRPr="00297A4A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z w:val="16"/>
                <w:szCs w:val="16"/>
              </w:rPr>
              <w:t>na dohodak, mirovinski doprinosi i doprinos za zdravstveno osiguranje)</w:t>
            </w:r>
          </w:p>
        </w:tc>
        <w:tc>
          <w:tcPr>
            <w:tcW w:w="378" w:type="pct"/>
          </w:tcPr>
          <w:p w:rsidRPr="00297A4A" w:rsidR="00DC6F68" w:rsidP="00923AD2" w:rsidRDefault="00DC6F68" w14:paraId="7738FCE5" w14:textId="77777777">
            <w:pPr>
              <w:pStyle w:val="TableParagraph"/>
              <w:spacing w:before="189"/>
              <w:rPr>
                <w:rFonts w:ascii="Arial" w:hAnsi="Arial" w:cs="Arial"/>
                <w:sz w:val="16"/>
                <w:szCs w:val="16"/>
              </w:rPr>
            </w:pPr>
          </w:p>
          <w:p w:rsidRPr="00297A4A" w:rsidR="00DC6F68" w:rsidP="00923AD2" w:rsidRDefault="00DC6F68" w14:paraId="604AC33E" w14:textId="77777777">
            <w:pPr>
              <w:pStyle w:val="TableParagraph"/>
              <w:spacing w:before="1"/>
              <w:ind w:left="179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z w:val="16"/>
                <w:szCs w:val="16"/>
              </w:rPr>
              <w:t>8.484,00</w:t>
            </w:r>
            <w:r w:rsidRPr="00297A4A">
              <w:rPr>
                <w:rFonts w:ascii="Arial" w:hAnsi="Arial" w:cs="Arial"/>
                <w:spacing w:val="6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10"/>
                <w:sz w:val="16"/>
                <w:szCs w:val="16"/>
              </w:rPr>
              <w:t>/</w:t>
            </w:r>
          </w:p>
          <w:p w:rsidRPr="00297A4A" w:rsidR="00DC6F68" w:rsidP="00923AD2" w:rsidRDefault="00DC6F68" w14:paraId="2F310AA6" w14:textId="77777777">
            <w:pPr>
              <w:pStyle w:val="TableParagraph"/>
              <w:spacing w:before="18"/>
              <w:ind w:left="182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pacing w:val="-2"/>
                <w:sz w:val="16"/>
                <w:szCs w:val="16"/>
              </w:rPr>
              <w:t>63.922,77</w:t>
            </w:r>
          </w:p>
        </w:tc>
        <w:tc>
          <w:tcPr>
            <w:tcW w:w="299" w:type="pct"/>
          </w:tcPr>
          <w:p w:rsidRPr="00297A4A" w:rsidR="00DC6F68" w:rsidP="00923AD2" w:rsidRDefault="00DC6F68" w14:paraId="07725614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:rsidRPr="00297A4A" w:rsidR="00DC6F68" w:rsidP="00923AD2" w:rsidRDefault="00DC6F68" w14:paraId="485CF397" w14:textId="77777777">
            <w:pPr>
              <w:pStyle w:val="TableParagraph"/>
              <w:spacing w:before="95"/>
              <w:rPr>
                <w:rFonts w:ascii="Arial" w:hAnsi="Arial" w:cs="Arial"/>
                <w:sz w:val="16"/>
                <w:szCs w:val="16"/>
              </w:rPr>
            </w:pPr>
          </w:p>
          <w:p w:rsidRPr="00297A4A" w:rsidR="00DC6F68" w:rsidP="00923AD2" w:rsidRDefault="00DC6F68" w14:paraId="30F9B5C8" w14:textId="77777777">
            <w:pPr>
              <w:pStyle w:val="TableParagraph"/>
              <w:ind w:left="1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z w:val="16"/>
                <w:szCs w:val="16"/>
              </w:rPr>
              <w:t>0,00</w:t>
            </w:r>
            <w:r w:rsidRPr="00297A4A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z w:val="16"/>
                <w:szCs w:val="16"/>
              </w:rPr>
              <w:t>/</w:t>
            </w:r>
            <w:r w:rsidRPr="00297A4A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4"/>
                <w:sz w:val="16"/>
                <w:szCs w:val="16"/>
              </w:rPr>
              <w:t>0,00</w:t>
            </w:r>
          </w:p>
        </w:tc>
        <w:tc>
          <w:tcPr>
            <w:tcW w:w="367" w:type="pct"/>
          </w:tcPr>
          <w:p w:rsidRPr="00297A4A" w:rsidR="00DC6F68" w:rsidP="00923AD2" w:rsidRDefault="00DC6F68" w14:paraId="76BF8FE5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" w:type="pct"/>
          </w:tcPr>
          <w:p w:rsidRPr="00297A4A" w:rsidR="00DC6F68" w:rsidP="00923AD2" w:rsidRDefault="00DC6F68" w14:paraId="2E004705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:rsidRPr="00297A4A" w:rsidR="00DC6F68" w:rsidP="00923AD2" w:rsidRDefault="00DC6F68" w14:paraId="5BB143FC" w14:textId="77777777">
            <w:pPr>
              <w:pStyle w:val="TableParagraph"/>
              <w:spacing w:before="95"/>
              <w:rPr>
                <w:rFonts w:ascii="Arial" w:hAnsi="Arial" w:cs="Arial"/>
                <w:sz w:val="16"/>
                <w:szCs w:val="16"/>
              </w:rPr>
            </w:pPr>
          </w:p>
          <w:p w:rsidRPr="00297A4A" w:rsidR="00DC6F68" w:rsidP="00923AD2" w:rsidRDefault="00DC6F68" w14:paraId="3A8A0B17" w14:textId="77777777">
            <w:pPr>
              <w:pStyle w:val="TableParagraph"/>
              <w:ind w:left="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z w:val="16"/>
                <w:szCs w:val="16"/>
              </w:rPr>
              <w:t>JOPPD</w:t>
            </w:r>
            <w:r w:rsidRPr="00297A4A">
              <w:rPr>
                <w:rFonts w:ascii="Arial" w:hAnsi="Arial" w:cs="Arial"/>
                <w:spacing w:val="7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2"/>
                <w:sz w:val="16"/>
                <w:szCs w:val="16"/>
              </w:rPr>
              <w:t>obrasci</w:t>
            </w:r>
          </w:p>
        </w:tc>
        <w:tc>
          <w:tcPr>
            <w:tcW w:w="373" w:type="pct"/>
          </w:tcPr>
          <w:p w:rsidRPr="00297A4A" w:rsidR="00DC6F68" w:rsidP="00923AD2" w:rsidRDefault="00DC6F68" w14:paraId="5CD84473" w14:textId="77777777">
            <w:pPr>
              <w:pStyle w:val="TableParagraph"/>
              <w:spacing w:before="189"/>
              <w:rPr>
                <w:rFonts w:ascii="Arial" w:hAnsi="Arial" w:cs="Arial"/>
                <w:sz w:val="16"/>
                <w:szCs w:val="16"/>
              </w:rPr>
            </w:pPr>
          </w:p>
          <w:p w:rsidRPr="00297A4A" w:rsidR="00DC6F68" w:rsidP="00923AD2" w:rsidRDefault="00DC6F68" w14:paraId="6FC6DA79" w14:textId="77777777">
            <w:pPr>
              <w:pStyle w:val="TableParagraph"/>
              <w:spacing w:before="1"/>
              <w:ind w:left="171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z w:val="16"/>
                <w:szCs w:val="16"/>
              </w:rPr>
              <w:t>8.484,00</w:t>
            </w:r>
            <w:r w:rsidRPr="00297A4A">
              <w:rPr>
                <w:rFonts w:ascii="Arial" w:hAnsi="Arial" w:cs="Arial"/>
                <w:spacing w:val="6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10"/>
                <w:sz w:val="16"/>
                <w:szCs w:val="16"/>
              </w:rPr>
              <w:t>/</w:t>
            </w:r>
          </w:p>
          <w:p w:rsidRPr="00297A4A" w:rsidR="00DC6F68" w:rsidP="00923AD2" w:rsidRDefault="00DC6F68" w14:paraId="3AB846F9" w14:textId="77777777">
            <w:pPr>
              <w:pStyle w:val="TableParagraph"/>
              <w:spacing w:before="18"/>
              <w:ind w:left="173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pacing w:val="-2"/>
                <w:sz w:val="16"/>
                <w:szCs w:val="16"/>
              </w:rPr>
              <w:t>63.922,77</w:t>
            </w:r>
          </w:p>
        </w:tc>
      </w:tr>
      <w:tr w:rsidRPr="00297A4A" w:rsidR="00DC6F68" w:rsidTr="00DC6F68" w14:paraId="5B956603" w14:textId="77777777">
        <w:trPr>
          <w:trHeight w:val="645"/>
        </w:trPr>
        <w:tc>
          <w:tcPr>
            <w:tcW w:w="181" w:type="pct"/>
          </w:tcPr>
          <w:p w:rsidRPr="00297A4A" w:rsidR="00DC6F68" w:rsidP="00923AD2" w:rsidRDefault="00DC6F68" w14:paraId="4DE1F92E" w14:textId="77777777">
            <w:pPr>
              <w:pStyle w:val="TableParagraph"/>
              <w:spacing w:before="10"/>
              <w:rPr>
                <w:rFonts w:ascii="Arial" w:hAnsi="Arial" w:cs="Arial"/>
                <w:sz w:val="16"/>
                <w:szCs w:val="16"/>
              </w:rPr>
            </w:pPr>
          </w:p>
          <w:p w:rsidRPr="00297A4A" w:rsidR="00DC6F68" w:rsidP="00923AD2" w:rsidRDefault="00DC6F68" w14:paraId="71212E9A" w14:textId="77777777">
            <w:pPr>
              <w:pStyle w:val="TableParagraph"/>
              <w:ind w:left="2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pacing w:val="-10"/>
                <w:sz w:val="16"/>
                <w:szCs w:val="16"/>
              </w:rPr>
              <w:t>2</w:t>
            </w:r>
          </w:p>
        </w:tc>
        <w:tc>
          <w:tcPr>
            <w:tcW w:w="816" w:type="pct"/>
          </w:tcPr>
          <w:p w:rsidRPr="00297A4A" w:rsidR="00DC6F68" w:rsidP="00923AD2" w:rsidRDefault="00DC6F68" w14:paraId="2105C26F" w14:textId="77777777">
            <w:pPr>
              <w:pStyle w:val="TableParagraph"/>
              <w:spacing w:before="12"/>
              <w:rPr>
                <w:rFonts w:ascii="Arial" w:hAnsi="Arial" w:cs="Arial"/>
                <w:sz w:val="16"/>
                <w:szCs w:val="16"/>
              </w:rPr>
            </w:pPr>
          </w:p>
          <w:p w:rsidRPr="00297A4A" w:rsidR="00DC6F68" w:rsidP="00923AD2" w:rsidRDefault="00DC6F68" w14:paraId="7500D2CB" w14:textId="77777777">
            <w:pPr>
              <w:pStyle w:val="TableParagraph"/>
              <w:ind w:left="30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z w:val="16"/>
                <w:szCs w:val="16"/>
              </w:rPr>
              <w:t>MLADEN</w:t>
            </w:r>
            <w:r w:rsidRPr="00297A4A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2"/>
                <w:sz w:val="16"/>
                <w:szCs w:val="16"/>
              </w:rPr>
              <w:t>ZDRAVKOVIĆ</w:t>
            </w:r>
          </w:p>
        </w:tc>
        <w:tc>
          <w:tcPr>
            <w:tcW w:w="409" w:type="pct"/>
          </w:tcPr>
          <w:p w:rsidRPr="00297A4A" w:rsidR="00DC6F68" w:rsidP="00923AD2" w:rsidRDefault="00DC6F68" w14:paraId="3BA3B7F9" w14:textId="77777777">
            <w:pPr>
              <w:pStyle w:val="TableParagraph"/>
              <w:spacing w:before="12"/>
              <w:rPr>
                <w:rFonts w:ascii="Arial" w:hAnsi="Arial" w:cs="Arial"/>
                <w:sz w:val="16"/>
                <w:szCs w:val="16"/>
              </w:rPr>
            </w:pPr>
          </w:p>
          <w:p w:rsidRPr="00297A4A" w:rsidR="00DC6F68" w:rsidP="00923AD2" w:rsidRDefault="00DC6F68" w14:paraId="12D5999C" w14:textId="77777777">
            <w:pPr>
              <w:pStyle w:val="TableParagraph"/>
              <w:ind w:left="30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pacing w:val="-2"/>
                <w:sz w:val="16"/>
                <w:szCs w:val="16"/>
              </w:rPr>
              <w:t>77570471649</w:t>
            </w:r>
          </w:p>
        </w:tc>
        <w:tc>
          <w:tcPr>
            <w:tcW w:w="612" w:type="pct"/>
          </w:tcPr>
          <w:p w:rsidRPr="00297A4A" w:rsidR="00DC6F68" w:rsidP="00923AD2" w:rsidRDefault="00DC6F68" w14:paraId="2772BA75" w14:textId="77777777">
            <w:pPr>
              <w:pStyle w:val="TableParagraph"/>
              <w:spacing w:before="106" w:line="261" w:lineRule="auto"/>
              <w:ind w:left="30" w:right="13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z w:val="16"/>
                <w:szCs w:val="16"/>
              </w:rPr>
              <w:t>Remetinečki</w:t>
            </w:r>
            <w:r w:rsidRPr="00297A4A">
              <w:rPr>
                <w:rFonts w:ascii="Arial" w:hAnsi="Arial" w:cs="Arial"/>
                <w:spacing w:val="-9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z w:val="16"/>
                <w:szCs w:val="16"/>
              </w:rPr>
              <w:t>gaj</w:t>
            </w:r>
            <w:r w:rsidRPr="00297A4A">
              <w:rPr>
                <w:rFonts w:ascii="Arial" w:hAnsi="Arial" w:cs="Arial"/>
                <w:spacing w:val="-9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z w:val="16"/>
                <w:szCs w:val="16"/>
              </w:rPr>
              <w:t>10b, 10000 Zagreb</w:t>
            </w:r>
          </w:p>
        </w:tc>
        <w:tc>
          <w:tcPr>
            <w:tcW w:w="429" w:type="pct"/>
          </w:tcPr>
          <w:p w:rsidRPr="00297A4A" w:rsidR="00DC6F68" w:rsidP="00923AD2" w:rsidRDefault="00DC6F68" w14:paraId="7767EA99" w14:textId="77777777">
            <w:pPr>
              <w:pStyle w:val="TableParagraph"/>
              <w:spacing w:before="106"/>
              <w:ind w:left="205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z w:val="16"/>
                <w:szCs w:val="16"/>
              </w:rPr>
              <w:t>14.180,46</w:t>
            </w:r>
            <w:r w:rsidRPr="00297A4A">
              <w:rPr>
                <w:rFonts w:ascii="Arial" w:hAnsi="Arial" w:cs="Arial"/>
                <w:spacing w:val="7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10"/>
                <w:sz w:val="16"/>
                <w:szCs w:val="16"/>
              </w:rPr>
              <w:t>/</w:t>
            </w:r>
          </w:p>
          <w:p w:rsidRPr="00297A4A" w:rsidR="00DC6F68" w:rsidP="00923AD2" w:rsidRDefault="00DC6F68" w14:paraId="689FF673" w14:textId="77777777">
            <w:pPr>
              <w:pStyle w:val="TableParagraph"/>
              <w:spacing w:before="19"/>
              <w:ind w:left="207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pacing w:val="-2"/>
                <w:sz w:val="16"/>
                <w:szCs w:val="16"/>
              </w:rPr>
              <w:t>106.842,68</w:t>
            </w:r>
          </w:p>
        </w:tc>
        <w:tc>
          <w:tcPr>
            <w:tcW w:w="670" w:type="pct"/>
          </w:tcPr>
          <w:p w:rsidRPr="00297A4A" w:rsidR="00DC6F68" w:rsidP="00923AD2" w:rsidRDefault="00DC6F68" w14:paraId="5BBE982E" w14:textId="77777777">
            <w:pPr>
              <w:pStyle w:val="TableParagraph"/>
              <w:spacing w:before="12"/>
              <w:rPr>
                <w:rFonts w:ascii="Arial" w:hAnsi="Arial" w:cs="Arial"/>
                <w:sz w:val="16"/>
                <w:szCs w:val="16"/>
              </w:rPr>
            </w:pPr>
          </w:p>
          <w:p w:rsidRPr="00297A4A" w:rsidR="00DC6F68" w:rsidP="00923AD2" w:rsidRDefault="00DC6F68" w14:paraId="39E106F6" w14:textId="77777777">
            <w:pPr>
              <w:pStyle w:val="TableParagraph"/>
              <w:ind w:left="14" w:righ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z w:val="16"/>
                <w:szCs w:val="16"/>
              </w:rPr>
              <w:t>Ugovor</w:t>
            </w:r>
            <w:r w:rsidRPr="00297A4A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z w:val="16"/>
                <w:szCs w:val="16"/>
              </w:rPr>
              <w:t>o</w:t>
            </w:r>
            <w:r w:rsidRPr="00297A4A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4"/>
                <w:sz w:val="16"/>
                <w:szCs w:val="16"/>
              </w:rPr>
              <w:t>radu</w:t>
            </w:r>
          </w:p>
        </w:tc>
        <w:tc>
          <w:tcPr>
            <w:tcW w:w="378" w:type="pct"/>
          </w:tcPr>
          <w:p w:rsidRPr="00297A4A" w:rsidR="00DC6F68" w:rsidP="00923AD2" w:rsidRDefault="00DC6F68" w14:paraId="08D4D493" w14:textId="77777777">
            <w:pPr>
              <w:pStyle w:val="TableParagraph"/>
              <w:spacing w:before="106"/>
              <w:ind w:left="134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z w:val="16"/>
                <w:szCs w:val="16"/>
              </w:rPr>
              <w:t>14.180,46</w:t>
            </w:r>
            <w:r w:rsidRPr="00297A4A">
              <w:rPr>
                <w:rFonts w:ascii="Arial" w:hAnsi="Arial" w:cs="Arial"/>
                <w:spacing w:val="7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10"/>
                <w:sz w:val="16"/>
                <w:szCs w:val="16"/>
              </w:rPr>
              <w:t>/</w:t>
            </w:r>
          </w:p>
          <w:p w:rsidRPr="00297A4A" w:rsidR="00DC6F68" w:rsidP="00923AD2" w:rsidRDefault="00DC6F68" w14:paraId="67EBD0A2" w14:textId="77777777">
            <w:pPr>
              <w:pStyle w:val="TableParagraph"/>
              <w:spacing w:before="19"/>
              <w:ind w:left="136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pacing w:val="-2"/>
                <w:sz w:val="16"/>
                <w:szCs w:val="16"/>
              </w:rPr>
              <w:t>106.842,68</w:t>
            </w:r>
          </w:p>
        </w:tc>
        <w:tc>
          <w:tcPr>
            <w:tcW w:w="299" w:type="pct"/>
          </w:tcPr>
          <w:p w:rsidRPr="00297A4A" w:rsidR="00DC6F68" w:rsidP="00923AD2" w:rsidRDefault="00DC6F68" w14:paraId="5CAFD0C2" w14:textId="77777777">
            <w:pPr>
              <w:pStyle w:val="TableParagraph"/>
              <w:spacing w:before="12"/>
              <w:rPr>
                <w:rFonts w:ascii="Arial" w:hAnsi="Arial" w:cs="Arial"/>
                <w:sz w:val="16"/>
                <w:szCs w:val="16"/>
              </w:rPr>
            </w:pPr>
          </w:p>
          <w:p w:rsidRPr="00297A4A" w:rsidR="00DC6F68" w:rsidP="00923AD2" w:rsidRDefault="00DC6F68" w14:paraId="5FE8909F" w14:textId="77777777">
            <w:pPr>
              <w:pStyle w:val="TableParagraph"/>
              <w:ind w:left="1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z w:val="16"/>
                <w:szCs w:val="16"/>
              </w:rPr>
              <w:t>0,00</w:t>
            </w:r>
            <w:r w:rsidRPr="00297A4A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z w:val="16"/>
                <w:szCs w:val="16"/>
              </w:rPr>
              <w:t>/</w:t>
            </w:r>
            <w:r w:rsidRPr="00297A4A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4"/>
                <w:sz w:val="16"/>
                <w:szCs w:val="16"/>
              </w:rPr>
              <w:t>0,00</w:t>
            </w:r>
          </w:p>
        </w:tc>
        <w:tc>
          <w:tcPr>
            <w:tcW w:w="367" w:type="pct"/>
          </w:tcPr>
          <w:p w:rsidRPr="00297A4A" w:rsidR="00DC6F68" w:rsidP="00923AD2" w:rsidRDefault="00DC6F68" w14:paraId="7800FE0C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" w:type="pct"/>
          </w:tcPr>
          <w:p w:rsidRPr="00297A4A" w:rsidR="00DC6F68" w:rsidP="00923AD2" w:rsidRDefault="00DC6F68" w14:paraId="591F0DD7" w14:textId="77777777">
            <w:pPr>
              <w:pStyle w:val="TableParagraph"/>
              <w:spacing w:before="12"/>
              <w:rPr>
                <w:rFonts w:ascii="Arial" w:hAnsi="Arial" w:cs="Arial"/>
                <w:sz w:val="16"/>
                <w:szCs w:val="16"/>
              </w:rPr>
            </w:pPr>
          </w:p>
          <w:p w:rsidRPr="00297A4A" w:rsidR="00DC6F68" w:rsidP="00923AD2" w:rsidRDefault="00DC6F68" w14:paraId="1762D822" w14:textId="77777777">
            <w:pPr>
              <w:pStyle w:val="TableParagraph"/>
              <w:ind w:left="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z w:val="16"/>
                <w:szCs w:val="16"/>
              </w:rPr>
              <w:t>Obračunska</w:t>
            </w:r>
            <w:r w:rsidRPr="00297A4A">
              <w:rPr>
                <w:rFonts w:ascii="Arial" w:hAnsi="Arial" w:cs="Arial"/>
                <w:spacing w:val="7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2"/>
                <w:sz w:val="16"/>
                <w:szCs w:val="16"/>
              </w:rPr>
              <w:t>lista</w:t>
            </w:r>
          </w:p>
        </w:tc>
        <w:tc>
          <w:tcPr>
            <w:tcW w:w="373" w:type="pct"/>
          </w:tcPr>
          <w:p w:rsidRPr="00297A4A" w:rsidR="00DC6F68" w:rsidP="00923AD2" w:rsidRDefault="00DC6F68" w14:paraId="460A60D3" w14:textId="77777777">
            <w:pPr>
              <w:pStyle w:val="TableParagraph"/>
              <w:spacing w:before="106"/>
              <w:ind w:left="125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z w:val="16"/>
                <w:szCs w:val="16"/>
              </w:rPr>
              <w:t>14.180,46</w:t>
            </w:r>
            <w:r w:rsidRPr="00297A4A">
              <w:rPr>
                <w:rFonts w:ascii="Arial" w:hAnsi="Arial" w:cs="Arial"/>
                <w:spacing w:val="7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10"/>
                <w:sz w:val="16"/>
                <w:szCs w:val="16"/>
              </w:rPr>
              <w:t>/</w:t>
            </w:r>
          </w:p>
          <w:p w:rsidRPr="00297A4A" w:rsidR="00DC6F68" w:rsidP="00923AD2" w:rsidRDefault="00DC6F68" w14:paraId="17315BA4" w14:textId="77777777">
            <w:pPr>
              <w:pStyle w:val="TableParagraph"/>
              <w:spacing w:before="19"/>
              <w:ind w:left="128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pacing w:val="-2"/>
                <w:sz w:val="16"/>
                <w:szCs w:val="16"/>
              </w:rPr>
              <w:t>106.842,68</w:t>
            </w:r>
          </w:p>
        </w:tc>
      </w:tr>
      <w:tr w:rsidRPr="00297A4A" w:rsidR="00DC6F68" w:rsidTr="00DC6F68" w14:paraId="1DED8EF7" w14:textId="77777777">
        <w:trPr>
          <w:trHeight w:val="659"/>
        </w:trPr>
        <w:tc>
          <w:tcPr>
            <w:tcW w:w="181" w:type="pct"/>
          </w:tcPr>
          <w:p w:rsidRPr="00297A4A" w:rsidR="00DC6F68" w:rsidP="00923AD2" w:rsidRDefault="00DC6F68" w14:paraId="0D776D37" w14:textId="77777777">
            <w:pPr>
              <w:pStyle w:val="TableParagraph"/>
              <w:spacing w:before="17"/>
              <w:rPr>
                <w:rFonts w:ascii="Arial" w:hAnsi="Arial" w:cs="Arial"/>
                <w:sz w:val="16"/>
                <w:szCs w:val="16"/>
              </w:rPr>
            </w:pPr>
          </w:p>
          <w:p w:rsidRPr="00297A4A" w:rsidR="00DC6F68" w:rsidP="00923AD2" w:rsidRDefault="00DC6F68" w14:paraId="39A58E94" w14:textId="77777777">
            <w:pPr>
              <w:pStyle w:val="TableParagraph"/>
              <w:ind w:left="2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pacing w:val="-10"/>
                <w:sz w:val="16"/>
                <w:szCs w:val="16"/>
              </w:rPr>
              <w:t>3</w:t>
            </w:r>
          </w:p>
        </w:tc>
        <w:tc>
          <w:tcPr>
            <w:tcW w:w="816" w:type="pct"/>
          </w:tcPr>
          <w:p w:rsidRPr="00297A4A" w:rsidR="00DC6F68" w:rsidP="00923AD2" w:rsidRDefault="00DC6F68" w14:paraId="1F5B9511" w14:textId="77777777">
            <w:pPr>
              <w:pStyle w:val="TableParagraph"/>
              <w:spacing w:before="19"/>
              <w:rPr>
                <w:rFonts w:ascii="Arial" w:hAnsi="Arial" w:cs="Arial"/>
                <w:sz w:val="16"/>
                <w:szCs w:val="16"/>
              </w:rPr>
            </w:pPr>
          </w:p>
          <w:p w:rsidRPr="00297A4A" w:rsidR="00DC6F68" w:rsidP="00923AD2" w:rsidRDefault="00DC6F68" w14:paraId="177263BA" w14:textId="77777777">
            <w:pPr>
              <w:pStyle w:val="TableParagraph"/>
              <w:ind w:left="30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z w:val="16"/>
                <w:szCs w:val="16"/>
              </w:rPr>
              <w:t>MIROSLAV</w:t>
            </w:r>
            <w:r w:rsidRPr="00297A4A">
              <w:rPr>
                <w:rFonts w:ascii="Arial" w:hAnsi="Arial" w:cs="Arial"/>
                <w:spacing w:val="6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2"/>
                <w:sz w:val="16"/>
                <w:szCs w:val="16"/>
              </w:rPr>
              <w:t>REPIJA</w:t>
            </w:r>
          </w:p>
        </w:tc>
        <w:tc>
          <w:tcPr>
            <w:tcW w:w="409" w:type="pct"/>
          </w:tcPr>
          <w:p w:rsidRPr="00297A4A" w:rsidR="00DC6F68" w:rsidP="00923AD2" w:rsidRDefault="00DC6F68" w14:paraId="1A68930A" w14:textId="77777777">
            <w:pPr>
              <w:pStyle w:val="TableParagraph"/>
              <w:spacing w:before="19"/>
              <w:rPr>
                <w:rFonts w:ascii="Arial" w:hAnsi="Arial" w:cs="Arial"/>
                <w:sz w:val="16"/>
                <w:szCs w:val="16"/>
              </w:rPr>
            </w:pPr>
          </w:p>
          <w:p w:rsidRPr="00297A4A" w:rsidR="00DC6F68" w:rsidP="00923AD2" w:rsidRDefault="00DC6F68" w14:paraId="38DDB083" w14:textId="77777777">
            <w:pPr>
              <w:pStyle w:val="TableParagraph"/>
              <w:ind w:left="30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pacing w:val="-2"/>
                <w:sz w:val="16"/>
                <w:szCs w:val="16"/>
              </w:rPr>
              <w:t>23339686621</w:t>
            </w:r>
          </w:p>
        </w:tc>
        <w:tc>
          <w:tcPr>
            <w:tcW w:w="612" w:type="pct"/>
          </w:tcPr>
          <w:p w:rsidRPr="00297A4A" w:rsidR="00DC6F68" w:rsidP="00923AD2" w:rsidRDefault="00DC6F68" w14:paraId="2BC96F2D" w14:textId="77777777">
            <w:pPr>
              <w:pStyle w:val="TableParagraph"/>
              <w:spacing w:before="113" w:line="261" w:lineRule="auto"/>
              <w:ind w:left="30" w:right="13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z w:val="16"/>
                <w:szCs w:val="16"/>
              </w:rPr>
              <w:t>Ulica</w:t>
            </w:r>
            <w:r w:rsidRPr="00297A4A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z w:val="16"/>
                <w:szCs w:val="16"/>
              </w:rPr>
              <w:t>Vida</w:t>
            </w:r>
            <w:r w:rsidRPr="00297A4A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z w:val="16"/>
                <w:szCs w:val="16"/>
              </w:rPr>
              <w:t>Došena</w:t>
            </w:r>
            <w:r w:rsidRPr="00297A4A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z w:val="16"/>
                <w:szCs w:val="16"/>
              </w:rPr>
              <w:t>40, 10000 Zagreb</w:t>
            </w:r>
          </w:p>
        </w:tc>
        <w:tc>
          <w:tcPr>
            <w:tcW w:w="429" w:type="pct"/>
          </w:tcPr>
          <w:p w:rsidRPr="00297A4A" w:rsidR="00DC6F68" w:rsidP="00923AD2" w:rsidRDefault="00DC6F68" w14:paraId="69BAE62A" w14:textId="77777777">
            <w:pPr>
              <w:pStyle w:val="TableParagraph"/>
              <w:spacing w:before="113"/>
              <w:ind w:left="320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z w:val="16"/>
                <w:szCs w:val="16"/>
              </w:rPr>
              <w:t>252,01</w:t>
            </w:r>
            <w:r w:rsidRPr="00297A4A"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10"/>
                <w:sz w:val="16"/>
                <w:szCs w:val="16"/>
              </w:rPr>
              <w:t>/</w:t>
            </w:r>
          </w:p>
          <w:p w:rsidRPr="00297A4A" w:rsidR="00DC6F68" w:rsidP="00923AD2" w:rsidRDefault="00DC6F68" w14:paraId="421CCAC6" w14:textId="77777777">
            <w:pPr>
              <w:pStyle w:val="TableParagraph"/>
              <w:spacing w:before="19"/>
              <w:ind w:left="299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pacing w:val="-2"/>
                <w:sz w:val="16"/>
                <w:szCs w:val="16"/>
              </w:rPr>
              <w:t>1.898,80</w:t>
            </w:r>
          </w:p>
        </w:tc>
        <w:tc>
          <w:tcPr>
            <w:tcW w:w="670" w:type="pct"/>
          </w:tcPr>
          <w:p w:rsidRPr="00297A4A" w:rsidR="00DC6F68" w:rsidP="00923AD2" w:rsidRDefault="00DC6F68" w14:paraId="659BEEE3" w14:textId="77777777">
            <w:pPr>
              <w:pStyle w:val="TableParagraph"/>
              <w:spacing w:before="19"/>
              <w:rPr>
                <w:rFonts w:ascii="Arial" w:hAnsi="Arial" w:cs="Arial"/>
                <w:sz w:val="16"/>
                <w:szCs w:val="16"/>
              </w:rPr>
            </w:pPr>
          </w:p>
          <w:p w:rsidRPr="00297A4A" w:rsidR="00DC6F68" w:rsidP="00923AD2" w:rsidRDefault="00DC6F68" w14:paraId="2A2855F4" w14:textId="77777777">
            <w:pPr>
              <w:pStyle w:val="TableParagraph"/>
              <w:ind w:left="14" w:righ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z w:val="16"/>
                <w:szCs w:val="16"/>
              </w:rPr>
              <w:t>Ugovor</w:t>
            </w:r>
            <w:r w:rsidRPr="00297A4A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z w:val="16"/>
                <w:szCs w:val="16"/>
              </w:rPr>
              <w:t>o</w:t>
            </w:r>
            <w:r w:rsidRPr="00297A4A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4"/>
                <w:sz w:val="16"/>
                <w:szCs w:val="16"/>
              </w:rPr>
              <w:t>radu</w:t>
            </w:r>
          </w:p>
        </w:tc>
        <w:tc>
          <w:tcPr>
            <w:tcW w:w="378" w:type="pct"/>
          </w:tcPr>
          <w:p w:rsidRPr="00297A4A" w:rsidR="00DC6F68" w:rsidP="00923AD2" w:rsidRDefault="00DC6F68" w14:paraId="68764329" w14:textId="77777777">
            <w:pPr>
              <w:pStyle w:val="TableParagraph"/>
              <w:spacing w:before="113"/>
              <w:ind w:left="249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z w:val="16"/>
                <w:szCs w:val="16"/>
              </w:rPr>
              <w:t>252,01</w:t>
            </w:r>
            <w:r w:rsidRPr="00297A4A"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10"/>
                <w:sz w:val="16"/>
                <w:szCs w:val="16"/>
              </w:rPr>
              <w:t>/</w:t>
            </w:r>
          </w:p>
          <w:p w:rsidRPr="00297A4A" w:rsidR="00DC6F68" w:rsidP="00923AD2" w:rsidRDefault="00DC6F68" w14:paraId="1BFB6DB7" w14:textId="77777777">
            <w:pPr>
              <w:pStyle w:val="TableParagraph"/>
              <w:spacing w:before="19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pacing w:val="-2"/>
                <w:sz w:val="16"/>
                <w:szCs w:val="16"/>
              </w:rPr>
              <w:t>1.898,80</w:t>
            </w:r>
          </w:p>
        </w:tc>
        <w:tc>
          <w:tcPr>
            <w:tcW w:w="299" w:type="pct"/>
          </w:tcPr>
          <w:p w:rsidRPr="00297A4A" w:rsidR="00DC6F68" w:rsidP="00923AD2" w:rsidRDefault="00DC6F68" w14:paraId="17ACB596" w14:textId="77777777">
            <w:pPr>
              <w:pStyle w:val="TableParagraph"/>
              <w:spacing w:before="19"/>
              <w:rPr>
                <w:rFonts w:ascii="Arial" w:hAnsi="Arial" w:cs="Arial"/>
                <w:sz w:val="16"/>
                <w:szCs w:val="16"/>
              </w:rPr>
            </w:pPr>
          </w:p>
          <w:p w:rsidRPr="00297A4A" w:rsidR="00DC6F68" w:rsidP="00923AD2" w:rsidRDefault="00DC6F68" w14:paraId="57BF067F" w14:textId="77777777">
            <w:pPr>
              <w:pStyle w:val="TableParagraph"/>
              <w:ind w:left="1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z w:val="16"/>
                <w:szCs w:val="16"/>
              </w:rPr>
              <w:t>0,00</w:t>
            </w:r>
            <w:r w:rsidRPr="00297A4A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z w:val="16"/>
                <w:szCs w:val="16"/>
              </w:rPr>
              <w:t>/</w:t>
            </w:r>
            <w:r w:rsidRPr="00297A4A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4"/>
                <w:sz w:val="16"/>
                <w:szCs w:val="16"/>
              </w:rPr>
              <w:t>0,00</w:t>
            </w:r>
          </w:p>
        </w:tc>
        <w:tc>
          <w:tcPr>
            <w:tcW w:w="367" w:type="pct"/>
          </w:tcPr>
          <w:p w:rsidRPr="00297A4A" w:rsidR="00DC6F68" w:rsidP="00923AD2" w:rsidRDefault="00DC6F68" w14:paraId="56690928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" w:type="pct"/>
          </w:tcPr>
          <w:p w:rsidRPr="00297A4A" w:rsidR="00DC6F68" w:rsidP="00923AD2" w:rsidRDefault="00DC6F68" w14:paraId="16912743" w14:textId="77777777">
            <w:pPr>
              <w:pStyle w:val="TableParagraph"/>
              <w:spacing w:before="19"/>
              <w:rPr>
                <w:rFonts w:ascii="Arial" w:hAnsi="Arial" w:cs="Arial"/>
                <w:sz w:val="16"/>
                <w:szCs w:val="16"/>
              </w:rPr>
            </w:pPr>
          </w:p>
          <w:p w:rsidRPr="00297A4A" w:rsidR="00DC6F68" w:rsidP="00923AD2" w:rsidRDefault="00DC6F68" w14:paraId="599C061C" w14:textId="77777777">
            <w:pPr>
              <w:pStyle w:val="TableParagraph"/>
              <w:ind w:left="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z w:val="16"/>
                <w:szCs w:val="16"/>
              </w:rPr>
              <w:t>Obračunska</w:t>
            </w:r>
            <w:r w:rsidRPr="00297A4A">
              <w:rPr>
                <w:rFonts w:ascii="Arial" w:hAnsi="Arial" w:cs="Arial"/>
                <w:spacing w:val="7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2"/>
                <w:sz w:val="16"/>
                <w:szCs w:val="16"/>
              </w:rPr>
              <w:t>lista</w:t>
            </w:r>
          </w:p>
        </w:tc>
        <w:tc>
          <w:tcPr>
            <w:tcW w:w="373" w:type="pct"/>
          </w:tcPr>
          <w:p w:rsidRPr="00297A4A" w:rsidR="00DC6F68" w:rsidP="00923AD2" w:rsidRDefault="00DC6F68" w14:paraId="51A35908" w14:textId="77777777">
            <w:pPr>
              <w:pStyle w:val="TableParagraph"/>
              <w:spacing w:before="113"/>
              <w:ind w:left="240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z w:val="16"/>
                <w:szCs w:val="16"/>
              </w:rPr>
              <w:t>252,01</w:t>
            </w:r>
            <w:r w:rsidRPr="00297A4A"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10"/>
                <w:sz w:val="16"/>
                <w:szCs w:val="16"/>
              </w:rPr>
              <w:t>/</w:t>
            </w:r>
          </w:p>
          <w:p w:rsidRPr="00297A4A" w:rsidR="00DC6F68" w:rsidP="00923AD2" w:rsidRDefault="00DC6F68" w14:paraId="029B613A" w14:textId="77777777">
            <w:pPr>
              <w:pStyle w:val="TableParagraph"/>
              <w:spacing w:before="19"/>
              <w:ind w:left="219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pacing w:val="-2"/>
                <w:sz w:val="16"/>
                <w:szCs w:val="16"/>
              </w:rPr>
              <w:t>1.898,80</w:t>
            </w:r>
          </w:p>
        </w:tc>
      </w:tr>
      <w:tr w:rsidRPr="00297A4A" w:rsidR="00DC6F68" w:rsidTr="00DC6F68" w14:paraId="3A3AB06C" w14:textId="77777777">
        <w:trPr>
          <w:trHeight w:val="620"/>
        </w:trPr>
        <w:tc>
          <w:tcPr>
            <w:tcW w:w="181" w:type="pct"/>
          </w:tcPr>
          <w:p w:rsidRPr="00297A4A" w:rsidR="00DC6F68" w:rsidP="00923AD2" w:rsidRDefault="00DC6F68" w14:paraId="3D92699B" w14:textId="77777777">
            <w:pPr>
              <w:pStyle w:val="TableParagraph"/>
              <w:spacing w:before="205"/>
              <w:ind w:left="2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pacing w:val="-10"/>
                <w:sz w:val="16"/>
                <w:szCs w:val="16"/>
              </w:rPr>
              <w:t>4</w:t>
            </w:r>
          </w:p>
        </w:tc>
        <w:tc>
          <w:tcPr>
            <w:tcW w:w="816" w:type="pct"/>
          </w:tcPr>
          <w:p w:rsidRPr="00297A4A" w:rsidR="00DC6F68" w:rsidP="00923AD2" w:rsidRDefault="00DC6F68" w14:paraId="34EA41EA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:rsidRPr="00297A4A" w:rsidR="00DC6F68" w:rsidP="00923AD2" w:rsidRDefault="00DC6F68" w14:paraId="19EF8959" w14:textId="77777777">
            <w:pPr>
              <w:pStyle w:val="TableParagraph"/>
              <w:ind w:left="30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z w:val="16"/>
                <w:szCs w:val="16"/>
              </w:rPr>
              <w:t>KREŠIMIR</w:t>
            </w:r>
            <w:r w:rsidRPr="00297A4A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4"/>
                <w:sz w:val="16"/>
                <w:szCs w:val="16"/>
              </w:rPr>
              <w:t>ŠAMEC</w:t>
            </w:r>
          </w:p>
        </w:tc>
        <w:tc>
          <w:tcPr>
            <w:tcW w:w="409" w:type="pct"/>
          </w:tcPr>
          <w:p w:rsidRPr="00297A4A" w:rsidR="00DC6F68" w:rsidP="00923AD2" w:rsidRDefault="00DC6F68" w14:paraId="1574DEEC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:rsidRPr="00297A4A" w:rsidR="00DC6F68" w:rsidP="00923AD2" w:rsidRDefault="00DC6F68" w14:paraId="3F98B111" w14:textId="77777777">
            <w:pPr>
              <w:pStyle w:val="TableParagraph"/>
              <w:ind w:left="30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pacing w:val="-2"/>
                <w:sz w:val="16"/>
                <w:szCs w:val="16"/>
              </w:rPr>
              <w:t>27647862756</w:t>
            </w:r>
          </w:p>
        </w:tc>
        <w:tc>
          <w:tcPr>
            <w:tcW w:w="612" w:type="pct"/>
          </w:tcPr>
          <w:p w:rsidRPr="00297A4A" w:rsidR="00DC6F68" w:rsidP="00923AD2" w:rsidRDefault="00DC6F68" w14:paraId="5FCDAEE4" w14:textId="77777777">
            <w:pPr>
              <w:pStyle w:val="TableParagraph"/>
              <w:spacing w:before="94"/>
              <w:ind w:left="30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z w:val="16"/>
                <w:szCs w:val="16"/>
              </w:rPr>
              <w:t>Stankovo</w:t>
            </w:r>
            <w:r w:rsidRPr="00297A4A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5"/>
                <w:sz w:val="16"/>
                <w:szCs w:val="16"/>
              </w:rPr>
              <w:t>29,</w:t>
            </w:r>
          </w:p>
          <w:p w:rsidRPr="00297A4A" w:rsidR="00DC6F68" w:rsidP="00923AD2" w:rsidRDefault="00DC6F68" w14:paraId="70BB593C" w14:textId="77777777">
            <w:pPr>
              <w:pStyle w:val="TableParagraph"/>
              <w:spacing w:before="19"/>
              <w:ind w:left="30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z w:val="16"/>
                <w:szCs w:val="16"/>
              </w:rPr>
              <w:t>10450</w:t>
            </w:r>
            <w:r w:rsidRPr="00297A4A"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2"/>
                <w:sz w:val="16"/>
                <w:szCs w:val="16"/>
              </w:rPr>
              <w:t>Stankovo</w:t>
            </w:r>
          </w:p>
        </w:tc>
        <w:tc>
          <w:tcPr>
            <w:tcW w:w="429" w:type="pct"/>
          </w:tcPr>
          <w:p w:rsidRPr="00297A4A" w:rsidR="00DC6F68" w:rsidP="00923AD2" w:rsidRDefault="00DC6F68" w14:paraId="5E5B4F07" w14:textId="77777777">
            <w:pPr>
              <w:pStyle w:val="TableParagraph"/>
              <w:spacing w:before="94"/>
              <w:ind w:left="251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z w:val="16"/>
                <w:szCs w:val="16"/>
              </w:rPr>
              <w:t>1.873,97</w:t>
            </w:r>
            <w:r w:rsidRPr="00297A4A">
              <w:rPr>
                <w:rFonts w:ascii="Arial" w:hAnsi="Arial" w:cs="Arial"/>
                <w:spacing w:val="6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10"/>
                <w:sz w:val="16"/>
                <w:szCs w:val="16"/>
              </w:rPr>
              <w:t>/</w:t>
            </w:r>
          </w:p>
          <w:p w:rsidRPr="00297A4A" w:rsidR="00DC6F68" w:rsidP="00923AD2" w:rsidRDefault="00DC6F68" w14:paraId="6FF39FAC" w14:textId="77777777">
            <w:pPr>
              <w:pStyle w:val="TableParagraph"/>
              <w:spacing w:before="19"/>
              <w:ind w:left="253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pacing w:val="-2"/>
                <w:sz w:val="16"/>
                <w:szCs w:val="16"/>
              </w:rPr>
              <w:t>14.119,40</w:t>
            </w:r>
          </w:p>
        </w:tc>
        <w:tc>
          <w:tcPr>
            <w:tcW w:w="670" w:type="pct"/>
          </w:tcPr>
          <w:p w:rsidRPr="00297A4A" w:rsidR="00DC6F68" w:rsidP="00923AD2" w:rsidRDefault="00DC6F68" w14:paraId="70418B68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:rsidRPr="00297A4A" w:rsidR="00DC6F68" w:rsidP="00923AD2" w:rsidRDefault="00DC6F68" w14:paraId="1D8E13CA" w14:textId="77777777">
            <w:pPr>
              <w:pStyle w:val="TableParagraph"/>
              <w:ind w:left="14" w:right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z w:val="16"/>
                <w:szCs w:val="16"/>
              </w:rPr>
              <w:t>Ugovor</w:t>
            </w:r>
            <w:r w:rsidRPr="00297A4A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z w:val="16"/>
                <w:szCs w:val="16"/>
              </w:rPr>
              <w:t>o</w:t>
            </w:r>
            <w:r w:rsidRPr="00297A4A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4"/>
                <w:sz w:val="16"/>
                <w:szCs w:val="16"/>
              </w:rPr>
              <w:t>radu</w:t>
            </w:r>
          </w:p>
        </w:tc>
        <w:tc>
          <w:tcPr>
            <w:tcW w:w="378" w:type="pct"/>
          </w:tcPr>
          <w:p w:rsidRPr="00297A4A" w:rsidR="00DC6F68" w:rsidP="00923AD2" w:rsidRDefault="00DC6F68" w14:paraId="6E99DB5C" w14:textId="77777777">
            <w:pPr>
              <w:pStyle w:val="TableParagraph"/>
              <w:spacing w:before="94"/>
              <w:ind w:left="179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z w:val="16"/>
                <w:szCs w:val="16"/>
              </w:rPr>
              <w:t>1.873,97</w:t>
            </w:r>
            <w:r w:rsidRPr="00297A4A">
              <w:rPr>
                <w:rFonts w:ascii="Arial" w:hAnsi="Arial" w:cs="Arial"/>
                <w:spacing w:val="6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10"/>
                <w:sz w:val="16"/>
                <w:szCs w:val="16"/>
              </w:rPr>
              <w:t>/</w:t>
            </w:r>
          </w:p>
          <w:p w:rsidRPr="00297A4A" w:rsidR="00DC6F68" w:rsidP="00923AD2" w:rsidRDefault="00DC6F68" w14:paraId="1F81545B" w14:textId="77777777">
            <w:pPr>
              <w:pStyle w:val="TableParagraph"/>
              <w:spacing w:before="19"/>
              <w:ind w:left="182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pacing w:val="-2"/>
                <w:sz w:val="16"/>
                <w:szCs w:val="16"/>
              </w:rPr>
              <w:t>14.119,40</w:t>
            </w:r>
          </w:p>
        </w:tc>
        <w:tc>
          <w:tcPr>
            <w:tcW w:w="299" w:type="pct"/>
          </w:tcPr>
          <w:p w:rsidRPr="00297A4A" w:rsidR="00DC6F68" w:rsidP="00923AD2" w:rsidRDefault="00DC6F68" w14:paraId="3F8DEB52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:rsidRPr="00297A4A" w:rsidR="00DC6F68" w:rsidP="00923AD2" w:rsidRDefault="00DC6F68" w14:paraId="42896E79" w14:textId="77777777">
            <w:pPr>
              <w:pStyle w:val="TableParagraph"/>
              <w:ind w:left="1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z w:val="16"/>
                <w:szCs w:val="16"/>
              </w:rPr>
              <w:t>0,00</w:t>
            </w:r>
            <w:r w:rsidRPr="00297A4A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z w:val="16"/>
                <w:szCs w:val="16"/>
              </w:rPr>
              <w:t>/</w:t>
            </w:r>
            <w:r w:rsidRPr="00297A4A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4"/>
                <w:sz w:val="16"/>
                <w:szCs w:val="16"/>
              </w:rPr>
              <w:t>0,00</w:t>
            </w:r>
          </w:p>
        </w:tc>
        <w:tc>
          <w:tcPr>
            <w:tcW w:w="367" w:type="pct"/>
          </w:tcPr>
          <w:p w:rsidRPr="00297A4A" w:rsidR="00DC6F68" w:rsidP="00923AD2" w:rsidRDefault="00DC6F68" w14:paraId="2D5FEEF3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" w:type="pct"/>
          </w:tcPr>
          <w:p w:rsidRPr="00297A4A" w:rsidR="00DC6F68" w:rsidP="00923AD2" w:rsidRDefault="00DC6F68" w14:paraId="545EB5B2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:rsidRPr="00297A4A" w:rsidR="00DC6F68" w:rsidP="00923AD2" w:rsidRDefault="00DC6F68" w14:paraId="506D4A33" w14:textId="77777777">
            <w:pPr>
              <w:pStyle w:val="TableParagraph"/>
              <w:ind w:left="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z w:val="16"/>
                <w:szCs w:val="16"/>
              </w:rPr>
              <w:t>Obračunska</w:t>
            </w:r>
            <w:r w:rsidRPr="00297A4A">
              <w:rPr>
                <w:rFonts w:ascii="Arial" w:hAnsi="Arial" w:cs="Arial"/>
                <w:spacing w:val="7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2"/>
                <w:sz w:val="16"/>
                <w:szCs w:val="16"/>
              </w:rPr>
              <w:t>lista</w:t>
            </w:r>
          </w:p>
        </w:tc>
        <w:tc>
          <w:tcPr>
            <w:tcW w:w="373" w:type="pct"/>
          </w:tcPr>
          <w:p w:rsidRPr="00297A4A" w:rsidR="00DC6F68" w:rsidP="00923AD2" w:rsidRDefault="00DC6F68" w14:paraId="0BC46CE2" w14:textId="77777777">
            <w:pPr>
              <w:pStyle w:val="TableParagraph"/>
              <w:spacing w:before="94"/>
              <w:ind w:left="171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z w:val="16"/>
                <w:szCs w:val="16"/>
              </w:rPr>
              <w:t>1.873,97</w:t>
            </w:r>
            <w:r w:rsidRPr="00297A4A">
              <w:rPr>
                <w:rFonts w:ascii="Arial" w:hAnsi="Arial" w:cs="Arial"/>
                <w:spacing w:val="6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10"/>
                <w:sz w:val="16"/>
                <w:szCs w:val="16"/>
              </w:rPr>
              <w:t>/</w:t>
            </w:r>
          </w:p>
          <w:p w:rsidRPr="00297A4A" w:rsidR="00DC6F68" w:rsidP="00923AD2" w:rsidRDefault="00DC6F68" w14:paraId="0991D23A" w14:textId="77777777">
            <w:pPr>
              <w:pStyle w:val="TableParagraph"/>
              <w:spacing w:before="19"/>
              <w:ind w:left="173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pacing w:val="-2"/>
                <w:sz w:val="16"/>
                <w:szCs w:val="16"/>
              </w:rPr>
              <w:t>14.119,40</w:t>
            </w:r>
          </w:p>
        </w:tc>
      </w:tr>
      <w:tr w:rsidRPr="00297A4A" w:rsidR="00DC6F68" w:rsidTr="00DC6F68" w14:paraId="01B6AE1E" w14:textId="77777777">
        <w:trPr>
          <w:trHeight w:val="582"/>
        </w:trPr>
        <w:tc>
          <w:tcPr>
            <w:tcW w:w="2018" w:type="pct"/>
            <w:gridSpan w:val="4"/>
          </w:tcPr>
          <w:p w:rsidRPr="00297A4A" w:rsidR="00DC6F68" w:rsidP="00923AD2" w:rsidRDefault="00DC6F68" w14:paraId="788EDF4C" w14:textId="77777777">
            <w:pPr>
              <w:pStyle w:val="TableParagraph"/>
              <w:spacing w:before="178"/>
              <w:ind w:left="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pacing w:val="-2"/>
                <w:sz w:val="16"/>
                <w:szCs w:val="16"/>
              </w:rPr>
              <w:t>UKUPNO:</w:t>
            </w:r>
          </w:p>
        </w:tc>
        <w:tc>
          <w:tcPr>
            <w:tcW w:w="429" w:type="pct"/>
          </w:tcPr>
          <w:p w:rsidRPr="00297A4A" w:rsidR="00DC6F68" w:rsidP="00923AD2" w:rsidRDefault="00DC6F68" w14:paraId="1C194C11" w14:textId="77777777">
            <w:pPr>
              <w:pStyle w:val="TableParagraph"/>
              <w:spacing w:before="77"/>
              <w:ind w:left="205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z w:val="16"/>
                <w:szCs w:val="16"/>
              </w:rPr>
              <w:t>24.790,44</w:t>
            </w:r>
            <w:r w:rsidRPr="00297A4A">
              <w:rPr>
                <w:rFonts w:ascii="Arial" w:hAnsi="Arial" w:cs="Arial"/>
                <w:spacing w:val="7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10"/>
                <w:sz w:val="16"/>
                <w:szCs w:val="16"/>
              </w:rPr>
              <w:t>/</w:t>
            </w:r>
          </w:p>
          <w:p w:rsidRPr="00297A4A" w:rsidR="00DC6F68" w:rsidP="00923AD2" w:rsidRDefault="00DC6F68" w14:paraId="1187D98F" w14:textId="77777777">
            <w:pPr>
              <w:pStyle w:val="TableParagraph"/>
              <w:spacing w:before="21"/>
              <w:ind w:left="207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pacing w:val="-2"/>
                <w:sz w:val="16"/>
                <w:szCs w:val="16"/>
              </w:rPr>
              <w:t>186.783,65</w:t>
            </w:r>
          </w:p>
        </w:tc>
        <w:tc>
          <w:tcPr>
            <w:tcW w:w="670" w:type="pct"/>
          </w:tcPr>
          <w:p w:rsidRPr="00297A4A" w:rsidR="00DC6F68" w:rsidP="00923AD2" w:rsidRDefault="00DC6F68" w14:paraId="23B1EAF7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pct"/>
          </w:tcPr>
          <w:p w:rsidRPr="00297A4A" w:rsidR="00DC6F68" w:rsidP="00923AD2" w:rsidRDefault="00DC6F68" w14:paraId="7B8FB90E" w14:textId="77777777">
            <w:pPr>
              <w:pStyle w:val="TableParagraph"/>
              <w:spacing w:before="77"/>
              <w:ind w:left="134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z w:val="16"/>
                <w:szCs w:val="16"/>
              </w:rPr>
              <w:t>24.790,44</w:t>
            </w:r>
            <w:r w:rsidRPr="00297A4A">
              <w:rPr>
                <w:rFonts w:ascii="Arial" w:hAnsi="Arial" w:cs="Arial"/>
                <w:spacing w:val="7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10"/>
                <w:sz w:val="16"/>
                <w:szCs w:val="16"/>
              </w:rPr>
              <w:t>/</w:t>
            </w:r>
          </w:p>
          <w:p w:rsidRPr="00297A4A" w:rsidR="00DC6F68" w:rsidP="00923AD2" w:rsidRDefault="00DC6F68" w14:paraId="53BB382F" w14:textId="77777777">
            <w:pPr>
              <w:pStyle w:val="TableParagraph"/>
              <w:spacing w:before="21"/>
              <w:ind w:left="136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pacing w:val="-2"/>
                <w:sz w:val="16"/>
                <w:szCs w:val="16"/>
              </w:rPr>
              <w:t>186.783,65</w:t>
            </w:r>
          </w:p>
        </w:tc>
        <w:tc>
          <w:tcPr>
            <w:tcW w:w="299" w:type="pct"/>
          </w:tcPr>
          <w:p w:rsidRPr="00297A4A" w:rsidR="00DC6F68" w:rsidP="00923AD2" w:rsidRDefault="00DC6F68" w14:paraId="506744B5" w14:textId="77777777">
            <w:pPr>
              <w:pStyle w:val="TableParagraph"/>
              <w:spacing w:before="193"/>
              <w:ind w:left="1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7A4A">
              <w:rPr>
                <w:rFonts w:ascii="Arial" w:hAnsi="Arial" w:cs="Arial"/>
                <w:sz w:val="16"/>
                <w:szCs w:val="16"/>
              </w:rPr>
              <w:t>0,00</w:t>
            </w:r>
            <w:r w:rsidRPr="00297A4A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z w:val="16"/>
                <w:szCs w:val="16"/>
              </w:rPr>
              <w:t>/</w:t>
            </w:r>
            <w:r w:rsidRPr="00297A4A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297A4A">
              <w:rPr>
                <w:rFonts w:ascii="Arial" w:hAnsi="Arial" w:cs="Arial"/>
                <w:spacing w:val="-4"/>
                <w:sz w:val="16"/>
                <w:szCs w:val="16"/>
              </w:rPr>
              <w:t>0,00</w:t>
            </w:r>
          </w:p>
        </w:tc>
        <w:tc>
          <w:tcPr>
            <w:tcW w:w="367" w:type="pct"/>
          </w:tcPr>
          <w:p w:rsidRPr="00297A4A" w:rsidR="00DC6F68" w:rsidP="00923AD2" w:rsidRDefault="00DC6F68" w14:paraId="24C3A13B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" w:type="pct"/>
          </w:tcPr>
          <w:p w:rsidRPr="00297A4A" w:rsidR="00DC6F68" w:rsidP="00923AD2" w:rsidRDefault="00DC6F68" w14:paraId="000D273C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3" w:type="pct"/>
          </w:tcPr>
          <w:p w:rsidRPr="00297A4A" w:rsidR="00DC6F68" w:rsidP="00923AD2" w:rsidRDefault="00DC6F68" w14:paraId="13A6D143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Pr="00122E0F" w:rsidR="00122E0F" w:rsidP="00122E0F" w:rsidRDefault="00122E0F" w14:paraId="6AF5DABA" w14:textId="77777777">
      <w:pPr>
        <w:rPr>
          <w:rFonts w:ascii="Arial" w:hAnsi="Arial" w:cs="Arial"/>
          <w:sz w:val="24"/>
          <w:szCs w:val="24"/>
        </w:rPr>
      </w:pPr>
    </w:p>
    <w:p w:rsidR="00862EA6" w:rsidP="00862EA6" w:rsidRDefault="00862EA6" w14:paraId="5C19FB2B" w14:textId="0F05E9C5">
      <w:pPr>
        <w:rPr>
          <w:sz w:val="19"/>
        </w:rPr>
      </w:pPr>
    </w:p>
    <w:p w:rsidR="00E43013" w:rsidP="00862EA6" w:rsidRDefault="00E43013" w14:paraId="70E5F03F" w14:textId="2FF96925">
      <w:pPr>
        <w:rPr>
          <w:sz w:val="19"/>
        </w:rPr>
      </w:pPr>
    </w:p>
    <w:p w:rsidR="00297A4A" w:rsidP="00862EA6" w:rsidRDefault="00297A4A" w14:paraId="0E4373E1" w14:textId="74CEADAA">
      <w:pPr>
        <w:rPr>
          <w:sz w:val="19"/>
        </w:rPr>
      </w:pPr>
    </w:p>
    <w:p w:rsidR="00297A4A" w:rsidP="00862EA6" w:rsidRDefault="00297A4A" w14:paraId="37E945C6" w14:textId="5E655CDA">
      <w:pPr>
        <w:rPr>
          <w:sz w:val="19"/>
        </w:rPr>
      </w:pPr>
    </w:p>
    <w:p w:rsidR="00297A4A" w:rsidP="00862EA6" w:rsidRDefault="00297A4A" w14:paraId="71A7F201" w14:textId="6DF1F240">
      <w:pPr>
        <w:rPr>
          <w:sz w:val="19"/>
        </w:rPr>
      </w:pPr>
    </w:p>
    <w:p w:rsidR="00297A4A" w:rsidP="00862EA6" w:rsidRDefault="00297A4A" w14:paraId="75E7686C" w14:textId="36A33E6A">
      <w:pPr>
        <w:rPr>
          <w:sz w:val="19"/>
        </w:rPr>
      </w:pPr>
    </w:p>
    <w:p w:rsidR="00297A4A" w:rsidP="00862EA6" w:rsidRDefault="00297A4A" w14:paraId="2F9E4AD1" w14:textId="79124C77">
      <w:pPr>
        <w:rPr>
          <w:sz w:val="19"/>
        </w:rPr>
      </w:pPr>
    </w:p>
    <w:p w:rsidR="00297A4A" w:rsidP="00862EA6" w:rsidRDefault="00297A4A" w14:paraId="4E0C7CF9" w14:textId="1F4CB47B">
      <w:pPr>
        <w:rPr>
          <w:sz w:val="19"/>
        </w:rPr>
      </w:pPr>
    </w:p>
    <w:p w:rsidR="00297A4A" w:rsidP="00862EA6" w:rsidRDefault="00297A4A" w14:paraId="5CB49571" w14:textId="79DC6639">
      <w:pPr>
        <w:rPr>
          <w:sz w:val="19"/>
        </w:rPr>
      </w:pPr>
    </w:p>
    <w:p w:rsidR="00297A4A" w:rsidP="00862EA6" w:rsidRDefault="00297A4A" w14:paraId="174A8B46" w14:textId="2EFABFDF">
      <w:pPr>
        <w:rPr>
          <w:sz w:val="19"/>
        </w:rPr>
      </w:pPr>
    </w:p>
    <w:p w:rsidR="00297A4A" w:rsidP="00862EA6" w:rsidRDefault="00297A4A" w14:paraId="649FAC0B" w14:textId="511D5837">
      <w:pPr>
        <w:rPr>
          <w:sz w:val="19"/>
        </w:rPr>
      </w:pPr>
    </w:p>
    <w:p w:rsidR="00297A4A" w:rsidP="00862EA6" w:rsidRDefault="00297A4A" w14:paraId="6DCE17D6" w14:textId="25A0C9B0">
      <w:pPr>
        <w:rPr>
          <w:sz w:val="19"/>
        </w:rPr>
      </w:pPr>
    </w:p>
    <w:p w:rsidR="00297A4A" w:rsidP="00862EA6" w:rsidRDefault="00297A4A" w14:paraId="2466290D" w14:textId="2511B067">
      <w:pPr>
        <w:rPr>
          <w:sz w:val="19"/>
        </w:rPr>
      </w:pPr>
    </w:p>
    <w:p w:rsidR="00297A4A" w:rsidP="00862EA6" w:rsidRDefault="00297A4A" w14:paraId="32A9191D" w14:textId="17F62665">
      <w:pPr>
        <w:rPr>
          <w:sz w:val="19"/>
        </w:rPr>
      </w:pPr>
    </w:p>
    <w:p w:rsidR="00E43013" w:rsidP="00862EA6" w:rsidRDefault="00E43013" w14:paraId="3D498604" w14:textId="4F76F921">
      <w:pPr>
        <w:rPr>
          <w:sz w:val="19"/>
        </w:rPr>
      </w:pPr>
    </w:p>
    <w:p w:rsidR="00862EA6" w:rsidP="00862EA6" w:rsidRDefault="00862EA6" w14:paraId="0D1B8E17" w14:textId="77777777">
      <w:pPr>
        <w:spacing w:before="2"/>
        <w:rPr>
          <w:b/>
          <w:sz w:val="7"/>
        </w:rPr>
      </w:pPr>
    </w:p>
    <w:p w:rsidR="00862EA6" w:rsidP="00862EA6" w:rsidRDefault="00862EA6" w14:paraId="241305E5" w14:textId="77777777">
      <w:pPr>
        <w:sectPr w:rsidR="00862EA6" w:rsidSect="00ED6060">
          <w:headerReference w:type="default" r:id="rId9"/>
          <w:footerReference w:type="default" r:id="rId10"/>
          <w:type w:val="continuous"/>
          <w:pgSz w:w="11910" w:h="16840"/>
          <w:pgMar w:top="1418" w:right="1418" w:bottom="1418" w:left="1418" w:header="720" w:footer="1661" w:gutter="0"/>
          <w:pgNumType w:start="1"/>
          <w:cols w:space="720"/>
          <w:titlePg/>
          <w:docGrid w:linePitch="272"/>
        </w:sectPr>
      </w:pPr>
    </w:p>
    <w:p w:rsidRPr="008B51C6" w:rsidR="00862EA6" w:rsidP="008B51C6" w:rsidRDefault="00842D52" w14:paraId="11DCAB7B" w14:textId="713B5C0C">
      <w:pPr>
        <w:pStyle w:val="Odlomakpopis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1F412D">
        <w:rPr>
          <w:rFonts w:ascii="Arial" w:hAnsi="Arial" w:cs="Arial"/>
          <w:sz w:val="24"/>
          <w:szCs w:val="24"/>
        </w:rPr>
        <w:lastRenderedPageBreak/>
        <w:t>viši isplatni red</w:t>
      </w:r>
    </w:p>
    <w:p w:rsidRPr="001F412D" w:rsidR="00862EA6" w:rsidP="00862EA6" w:rsidRDefault="00862EA6" w14:paraId="1BD83D95" w14:textId="77777777">
      <w:pPr>
        <w:rPr>
          <w:rFonts w:ascii="Arial" w:hAnsi="Arial" w:cs="Arial"/>
          <w:b/>
          <w:sz w:val="18"/>
          <w:szCs w:val="18"/>
        </w:rPr>
      </w:pPr>
    </w:p>
    <w:tbl>
      <w:tblPr>
        <w:tblStyle w:val="TableNormal"/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firstRow="1" w:lastRow="1" w:firstColumn="1" w:lastColumn="1" w:noHBand="0" w:noVBand="0" w:val="01E0"/>
      </w:tblPr>
      <w:tblGrid>
        <w:gridCol w:w="295"/>
        <w:gridCol w:w="1210"/>
        <w:gridCol w:w="846"/>
        <w:gridCol w:w="763"/>
        <w:gridCol w:w="812"/>
        <w:gridCol w:w="1213"/>
        <w:gridCol w:w="753"/>
        <w:gridCol w:w="771"/>
        <w:gridCol w:w="828"/>
        <w:gridCol w:w="822"/>
        <w:gridCol w:w="745"/>
      </w:tblGrid>
      <w:tr w:rsidRPr="00E536D0" w:rsidR="00E536D0" w:rsidTr="00E536D0" w14:paraId="28EBF0C5" w14:textId="77777777">
        <w:trPr>
          <w:trHeight w:val="652"/>
        </w:trPr>
        <w:tc>
          <w:tcPr>
            <w:tcW w:w="181" w:type="pct"/>
            <w:shd w:val="clear" w:color="auto" w:fill="F1F1F1"/>
          </w:tcPr>
          <w:p w:rsidRPr="00E536D0" w:rsidR="00E536D0" w:rsidP="00923AD2" w:rsidRDefault="00E536D0" w14:paraId="29297EEC" w14:textId="77777777">
            <w:pPr>
              <w:pStyle w:val="TableParagraph"/>
              <w:spacing w:before="88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37F6EEE3" w14:textId="77777777">
            <w:pPr>
              <w:pStyle w:val="TableParagraph"/>
              <w:spacing w:before="1"/>
              <w:ind w:left="26" w:right="1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pacing w:val="-4"/>
                <w:sz w:val="16"/>
                <w:szCs w:val="16"/>
              </w:rPr>
              <w:t>R.B.</w:t>
            </w:r>
          </w:p>
        </w:tc>
        <w:tc>
          <w:tcPr>
            <w:tcW w:w="816" w:type="pct"/>
            <w:shd w:val="clear" w:color="auto" w:fill="F1F1F1"/>
          </w:tcPr>
          <w:p w:rsidRPr="00E536D0" w:rsidR="00E536D0" w:rsidP="00923AD2" w:rsidRDefault="00E536D0" w14:paraId="17375B6D" w14:textId="77777777">
            <w:pPr>
              <w:pStyle w:val="TableParagraph"/>
              <w:spacing w:before="146" w:line="273" w:lineRule="auto"/>
              <w:ind w:left="28" w:right="38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w w:val="105"/>
                <w:sz w:val="16"/>
                <w:szCs w:val="16"/>
              </w:rPr>
              <w:t>Ime</w:t>
            </w:r>
            <w:r w:rsidRPr="00E536D0">
              <w:rPr>
                <w:rFonts w:ascii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w w:val="105"/>
                <w:sz w:val="16"/>
                <w:szCs w:val="16"/>
              </w:rPr>
              <w:t>i</w:t>
            </w:r>
            <w:r w:rsidRPr="00E536D0">
              <w:rPr>
                <w:rFonts w:ascii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w w:val="105"/>
                <w:sz w:val="16"/>
                <w:szCs w:val="16"/>
              </w:rPr>
              <w:t>prezime/</w:t>
            </w:r>
            <w:r w:rsidRPr="00E536D0">
              <w:rPr>
                <w:rFonts w:ascii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w w:val="105"/>
                <w:sz w:val="16"/>
                <w:szCs w:val="16"/>
              </w:rPr>
              <w:t>tvrtka</w:t>
            </w:r>
            <w:r w:rsidRPr="00E536D0">
              <w:rPr>
                <w:rFonts w:ascii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w w:val="105"/>
                <w:sz w:val="16"/>
                <w:szCs w:val="16"/>
              </w:rPr>
              <w:t>ili</w:t>
            </w:r>
            <w:r w:rsidRPr="00E536D0">
              <w:rPr>
                <w:rFonts w:ascii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w w:val="105"/>
                <w:sz w:val="16"/>
                <w:szCs w:val="16"/>
              </w:rPr>
              <w:t>naziv</w:t>
            </w:r>
            <w:r w:rsidRPr="00E536D0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vjerovnika</w:t>
            </w:r>
          </w:p>
        </w:tc>
        <w:tc>
          <w:tcPr>
            <w:tcW w:w="409" w:type="pct"/>
            <w:shd w:val="clear" w:color="auto" w:fill="F1F1F1"/>
          </w:tcPr>
          <w:p w:rsidRPr="00E536D0" w:rsidR="00E536D0" w:rsidP="00923AD2" w:rsidRDefault="00E536D0" w14:paraId="41BB19B9" w14:textId="77777777">
            <w:pPr>
              <w:pStyle w:val="TableParagraph"/>
              <w:spacing w:before="72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41D69FBB" w14:textId="77777777">
            <w:pPr>
              <w:pStyle w:val="TableParagraph"/>
              <w:ind w:left="28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w w:val="105"/>
                <w:sz w:val="16"/>
                <w:szCs w:val="16"/>
              </w:rPr>
              <w:t>OIB</w:t>
            </w:r>
            <w:r w:rsidRPr="00E536D0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vjerovnika</w:t>
            </w:r>
          </w:p>
        </w:tc>
        <w:tc>
          <w:tcPr>
            <w:tcW w:w="612" w:type="pct"/>
            <w:shd w:val="clear" w:color="auto" w:fill="F1F1F1"/>
          </w:tcPr>
          <w:p w:rsidRPr="00E536D0" w:rsidR="00E536D0" w:rsidP="00923AD2" w:rsidRDefault="00E536D0" w14:paraId="61BA9462" w14:textId="77777777">
            <w:pPr>
              <w:pStyle w:val="TableParagraph"/>
              <w:spacing w:before="146" w:line="273" w:lineRule="auto"/>
              <w:ind w:left="27" w:right="13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Adresa/</w:t>
            </w:r>
            <w:r w:rsidRPr="00E536D0">
              <w:rPr>
                <w:rFonts w:ascii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sjedište</w:t>
            </w:r>
            <w:r w:rsidRPr="00E536D0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vjerovnika</w:t>
            </w:r>
          </w:p>
        </w:tc>
        <w:tc>
          <w:tcPr>
            <w:tcW w:w="429" w:type="pct"/>
            <w:shd w:val="clear" w:color="auto" w:fill="F1F1F1"/>
          </w:tcPr>
          <w:p w:rsidRPr="00E536D0" w:rsidR="00E536D0" w:rsidP="00923AD2" w:rsidRDefault="00E536D0" w14:paraId="4DDB706E" w14:textId="77777777">
            <w:pPr>
              <w:pStyle w:val="TableParagraph"/>
              <w:spacing w:before="31" w:line="196" w:lineRule="exact"/>
              <w:ind w:left="49" w:right="3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Iznos</w:t>
            </w:r>
            <w:r w:rsidRPr="00E536D0">
              <w:rPr>
                <w:rFonts w:ascii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prijavljene</w:t>
            </w:r>
            <w:r w:rsidRPr="00E536D0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w w:val="105"/>
                <w:sz w:val="16"/>
                <w:szCs w:val="16"/>
              </w:rPr>
              <w:t>tražbine EUR /</w:t>
            </w:r>
            <w:r w:rsidRPr="00E536D0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6"/>
                <w:w w:val="105"/>
                <w:sz w:val="16"/>
                <w:szCs w:val="16"/>
              </w:rPr>
              <w:t>kn</w:t>
            </w:r>
          </w:p>
        </w:tc>
        <w:tc>
          <w:tcPr>
            <w:tcW w:w="670" w:type="pct"/>
            <w:shd w:val="clear" w:color="auto" w:fill="F1F1F1"/>
          </w:tcPr>
          <w:p w:rsidRPr="00E536D0" w:rsidR="00E536D0" w:rsidP="00923AD2" w:rsidRDefault="00E536D0" w14:paraId="76751D53" w14:textId="77777777">
            <w:pPr>
              <w:pStyle w:val="TableParagraph"/>
              <w:spacing w:before="146" w:line="273" w:lineRule="auto"/>
              <w:ind w:left="688" w:hanging="600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Pravna</w:t>
            </w:r>
            <w:r w:rsidRPr="00E536D0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osnova</w:t>
            </w:r>
            <w:r w:rsidRPr="00E536D0">
              <w:rPr>
                <w:rFonts w:ascii="Arial" w:hAnsi="Arial" w:cs="Arial"/>
                <w:spacing w:val="-4"/>
                <w:w w:val="105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prijavljene</w:t>
            </w:r>
            <w:r w:rsidRPr="00E536D0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tražbine</w:t>
            </w:r>
          </w:p>
        </w:tc>
        <w:tc>
          <w:tcPr>
            <w:tcW w:w="378" w:type="pct"/>
            <w:shd w:val="clear" w:color="auto" w:fill="F1F1F1"/>
          </w:tcPr>
          <w:p w:rsidRPr="00E536D0" w:rsidR="00E536D0" w:rsidP="00923AD2" w:rsidRDefault="00E536D0" w14:paraId="05F2F28A" w14:textId="77777777">
            <w:pPr>
              <w:pStyle w:val="TableParagraph"/>
              <w:spacing w:before="31" w:line="196" w:lineRule="exact"/>
              <w:ind w:left="43" w:right="26" w:firstLine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w w:val="105"/>
                <w:sz w:val="16"/>
                <w:szCs w:val="16"/>
              </w:rPr>
              <w:t>Iznos</w:t>
            </w:r>
            <w:r w:rsidRPr="00E536D0">
              <w:rPr>
                <w:rFonts w:ascii="Arial" w:hAnsi="Arial" w:cs="Arial"/>
                <w:spacing w:val="-5"/>
                <w:w w:val="105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w w:val="105"/>
                <w:sz w:val="16"/>
                <w:szCs w:val="16"/>
              </w:rPr>
              <w:t>priznate</w:t>
            </w:r>
            <w:r w:rsidRPr="00E536D0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w w:val="105"/>
                <w:sz w:val="16"/>
                <w:szCs w:val="16"/>
              </w:rPr>
              <w:t>tražbine</w:t>
            </w:r>
            <w:r w:rsidRPr="00E536D0">
              <w:rPr>
                <w:rFonts w:ascii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w w:val="105"/>
                <w:sz w:val="16"/>
                <w:szCs w:val="16"/>
              </w:rPr>
              <w:t>EUR</w:t>
            </w:r>
            <w:r w:rsidRPr="00E536D0">
              <w:rPr>
                <w:rFonts w:ascii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w w:val="105"/>
                <w:sz w:val="16"/>
                <w:szCs w:val="16"/>
              </w:rPr>
              <w:t>/</w:t>
            </w:r>
            <w:r w:rsidRPr="00E536D0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6"/>
                <w:w w:val="105"/>
                <w:sz w:val="16"/>
                <w:szCs w:val="16"/>
              </w:rPr>
              <w:t>kn</w:t>
            </w:r>
          </w:p>
        </w:tc>
        <w:tc>
          <w:tcPr>
            <w:tcW w:w="299" w:type="pct"/>
            <w:shd w:val="clear" w:color="auto" w:fill="F1F1F1"/>
          </w:tcPr>
          <w:p w:rsidRPr="00E536D0" w:rsidR="00E536D0" w:rsidP="00923AD2" w:rsidRDefault="00E536D0" w14:paraId="544F5580" w14:textId="77777777">
            <w:pPr>
              <w:pStyle w:val="TableParagraph"/>
              <w:spacing w:before="31" w:line="196" w:lineRule="exact"/>
              <w:ind w:left="131" w:right="115" w:firstLine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Iznos</w:t>
            </w:r>
            <w:r w:rsidRPr="00E536D0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osporene</w:t>
            </w:r>
            <w:r w:rsidRPr="00E536D0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tražbine</w:t>
            </w:r>
          </w:p>
        </w:tc>
        <w:tc>
          <w:tcPr>
            <w:tcW w:w="367" w:type="pct"/>
            <w:shd w:val="clear" w:color="auto" w:fill="F1F1F1"/>
          </w:tcPr>
          <w:p w:rsidRPr="00E536D0" w:rsidR="00E536D0" w:rsidP="00923AD2" w:rsidRDefault="00E536D0" w14:paraId="028FE047" w14:textId="77777777">
            <w:pPr>
              <w:pStyle w:val="TableParagraph"/>
              <w:spacing w:before="146" w:line="273" w:lineRule="auto"/>
              <w:ind w:left="115" w:firstLine="182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Razlog</w:t>
            </w:r>
            <w:r w:rsidRPr="00E536D0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osporavanja</w:t>
            </w:r>
          </w:p>
        </w:tc>
        <w:tc>
          <w:tcPr>
            <w:tcW w:w="466" w:type="pct"/>
            <w:shd w:val="clear" w:color="auto" w:fill="F1F1F1"/>
          </w:tcPr>
          <w:p w:rsidRPr="00E536D0" w:rsidR="00E536D0" w:rsidP="00923AD2" w:rsidRDefault="00E536D0" w14:paraId="649BAFED" w14:textId="77777777">
            <w:pPr>
              <w:pStyle w:val="TableParagraph"/>
              <w:spacing w:before="146" w:line="273" w:lineRule="auto"/>
              <w:ind w:left="430" w:hanging="258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Oznaka</w:t>
            </w:r>
            <w:r w:rsidRPr="00E536D0">
              <w:rPr>
                <w:rFonts w:ascii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ovršne</w:t>
            </w:r>
            <w:r w:rsidRPr="00E536D0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2"/>
                <w:w w:val="105"/>
                <w:sz w:val="16"/>
                <w:szCs w:val="16"/>
              </w:rPr>
              <w:t>isprave</w:t>
            </w:r>
          </w:p>
        </w:tc>
        <w:tc>
          <w:tcPr>
            <w:tcW w:w="373" w:type="pct"/>
            <w:shd w:val="clear" w:color="auto" w:fill="F1F1F1"/>
          </w:tcPr>
          <w:p w:rsidRPr="00E536D0" w:rsidR="00E536D0" w:rsidP="00923AD2" w:rsidRDefault="00E536D0" w14:paraId="43B8F06A" w14:textId="77777777">
            <w:pPr>
              <w:pStyle w:val="TableParagraph"/>
              <w:spacing w:before="31" w:line="196" w:lineRule="exact"/>
              <w:ind w:left="72" w:right="51" w:firstLine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w w:val="105"/>
                <w:sz w:val="16"/>
                <w:szCs w:val="16"/>
              </w:rPr>
              <w:t>Iznos</w:t>
            </w:r>
            <w:r w:rsidRPr="00E536D0">
              <w:rPr>
                <w:rFonts w:ascii="Arial" w:hAnsi="Arial" w:cs="Arial"/>
                <w:spacing w:val="-5"/>
                <w:w w:val="105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w w:val="105"/>
                <w:sz w:val="16"/>
                <w:szCs w:val="16"/>
              </w:rPr>
              <w:t>ovršne</w:t>
            </w:r>
            <w:r w:rsidRPr="00E536D0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w w:val="105"/>
                <w:sz w:val="16"/>
                <w:szCs w:val="16"/>
              </w:rPr>
              <w:t>isprave</w:t>
            </w:r>
            <w:r w:rsidRPr="00E536D0">
              <w:rPr>
                <w:rFonts w:ascii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w w:val="105"/>
                <w:sz w:val="16"/>
                <w:szCs w:val="16"/>
              </w:rPr>
              <w:t>EUR</w:t>
            </w:r>
            <w:r w:rsidRPr="00E536D0">
              <w:rPr>
                <w:rFonts w:ascii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w w:val="105"/>
                <w:sz w:val="16"/>
                <w:szCs w:val="16"/>
              </w:rPr>
              <w:t>/</w:t>
            </w:r>
            <w:r w:rsidRPr="00E536D0">
              <w:rPr>
                <w:rFonts w:ascii="Arial" w:hAnsi="Arial" w:cs="Arial"/>
                <w:spacing w:val="40"/>
                <w:w w:val="105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6"/>
                <w:w w:val="105"/>
                <w:sz w:val="16"/>
                <w:szCs w:val="16"/>
              </w:rPr>
              <w:t>kn</w:t>
            </w:r>
          </w:p>
        </w:tc>
      </w:tr>
      <w:tr w:rsidRPr="00E536D0" w:rsidR="00E536D0" w:rsidTr="00E536D0" w14:paraId="7BABBFAE" w14:textId="77777777">
        <w:trPr>
          <w:trHeight w:val="937"/>
        </w:trPr>
        <w:tc>
          <w:tcPr>
            <w:tcW w:w="181" w:type="pct"/>
          </w:tcPr>
          <w:p w:rsidRPr="00E536D0" w:rsidR="00E536D0" w:rsidP="00923AD2" w:rsidRDefault="00E536D0" w14:paraId="7E807C5F" w14:textId="77777777">
            <w:pPr>
              <w:pStyle w:val="TableParagraph"/>
              <w:spacing w:before="156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22303B4E" w14:textId="77777777">
            <w:pPr>
              <w:pStyle w:val="TableParagraph"/>
              <w:ind w:left="2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pacing w:val="-10"/>
                <w:sz w:val="16"/>
                <w:szCs w:val="16"/>
              </w:rPr>
              <w:t>1</w:t>
            </w:r>
          </w:p>
        </w:tc>
        <w:tc>
          <w:tcPr>
            <w:tcW w:w="816" w:type="pct"/>
          </w:tcPr>
          <w:p w:rsidRPr="00E536D0" w:rsidR="00E536D0" w:rsidP="00923AD2" w:rsidRDefault="00E536D0" w14:paraId="2F5FDD4E" w14:textId="77777777">
            <w:pPr>
              <w:pStyle w:val="TableParagraph"/>
              <w:spacing w:before="158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0BB9B522" w14:textId="77777777">
            <w:pPr>
              <w:pStyle w:val="TableParagraph"/>
              <w:ind w:left="30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HRVATSKI</w:t>
            </w:r>
            <w:r w:rsidRPr="00E536D0">
              <w:rPr>
                <w:rFonts w:ascii="Arial" w:hAnsi="Arial" w:cs="Arial"/>
                <w:spacing w:val="3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z w:val="16"/>
                <w:szCs w:val="16"/>
              </w:rPr>
              <w:t>TELEKOM</w:t>
            </w:r>
            <w:r w:rsidRPr="00E536D0">
              <w:rPr>
                <w:rFonts w:ascii="Arial" w:hAnsi="Arial" w:cs="Arial"/>
                <w:spacing w:val="5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4"/>
                <w:sz w:val="16"/>
                <w:szCs w:val="16"/>
              </w:rPr>
              <w:t>d.d.</w:t>
            </w:r>
          </w:p>
        </w:tc>
        <w:tc>
          <w:tcPr>
            <w:tcW w:w="409" w:type="pct"/>
          </w:tcPr>
          <w:p w:rsidRPr="00E536D0" w:rsidR="00E536D0" w:rsidP="00923AD2" w:rsidRDefault="00E536D0" w14:paraId="6E668AE0" w14:textId="77777777">
            <w:pPr>
              <w:pStyle w:val="TableParagraph"/>
              <w:spacing w:before="158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6EEAB60C" w14:textId="77777777">
            <w:pPr>
              <w:pStyle w:val="TableParagraph"/>
              <w:ind w:left="30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81793146560</w:t>
            </w:r>
          </w:p>
        </w:tc>
        <w:tc>
          <w:tcPr>
            <w:tcW w:w="612" w:type="pct"/>
          </w:tcPr>
          <w:p w:rsidRPr="00E536D0" w:rsidR="00E536D0" w:rsidP="00923AD2" w:rsidRDefault="00E536D0" w14:paraId="3D56E22C" w14:textId="77777777">
            <w:pPr>
              <w:pStyle w:val="TableParagraph"/>
              <w:spacing w:before="45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492F768B" w14:textId="77777777">
            <w:pPr>
              <w:pStyle w:val="TableParagraph"/>
              <w:spacing w:before="1"/>
              <w:ind w:left="30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Radnička</w:t>
            </w:r>
            <w:r w:rsidRPr="00E536D0">
              <w:rPr>
                <w:rFonts w:ascii="Arial" w:hAnsi="Arial" w:cs="Arial"/>
                <w:spacing w:val="6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z w:val="16"/>
                <w:szCs w:val="16"/>
              </w:rPr>
              <w:t>cesta</w:t>
            </w:r>
            <w:r w:rsidRPr="00E536D0">
              <w:rPr>
                <w:rFonts w:ascii="Arial" w:hAnsi="Arial" w:cs="Arial"/>
                <w:spacing w:val="5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5"/>
                <w:sz w:val="16"/>
                <w:szCs w:val="16"/>
              </w:rPr>
              <w:t>21,</w:t>
            </w:r>
          </w:p>
          <w:p w:rsidRPr="00E536D0" w:rsidR="00E536D0" w:rsidP="00923AD2" w:rsidRDefault="00E536D0" w14:paraId="3CE3940E" w14:textId="77777777">
            <w:pPr>
              <w:pStyle w:val="TableParagraph"/>
              <w:spacing w:before="18"/>
              <w:ind w:left="30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10000</w:t>
            </w:r>
            <w:r w:rsidRPr="00E536D0"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Zagreb</w:t>
            </w:r>
          </w:p>
        </w:tc>
        <w:tc>
          <w:tcPr>
            <w:tcW w:w="429" w:type="pct"/>
          </w:tcPr>
          <w:p w:rsidRPr="00E536D0" w:rsidR="00E536D0" w:rsidP="00923AD2" w:rsidRDefault="00E536D0" w14:paraId="01B3A399" w14:textId="77777777">
            <w:pPr>
              <w:pStyle w:val="TableParagraph"/>
              <w:spacing w:before="45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6397D522" w14:textId="77777777">
            <w:pPr>
              <w:pStyle w:val="TableParagraph"/>
              <w:spacing w:before="1"/>
              <w:ind w:left="320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766,16</w:t>
            </w:r>
            <w:r w:rsidRPr="00E536D0"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10"/>
                <w:sz w:val="16"/>
                <w:szCs w:val="16"/>
              </w:rPr>
              <w:t>/</w:t>
            </w:r>
          </w:p>
          <w:p w:rsidRPr="00E536D0" w:rsidR="00E536D0" w:rsidP="00923AD2" w:rsidRDefault="00E536D0" w14:paraId="52D86E2B" w14:textId="77777777">
            <w:pPr>
              <w:pStyle w:val="TableParagraph"/>
              <w:spacing w:before="18"/>
              <w:ind w:left="299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5.772,62</w:t>
            </w:r>
          </w:p>
        </w:tc>
        <w:tc>
          <w:tcPr>
            <w:tcW w:w="670" w:type="pct"/>
          </w:tcPr>
          <w:p w:rsidRPr="00E536D0" w:rsidR="00E536D0" w:rsidP="00923AD2" w:rsidRDefault="00E536D0" w14:paraId="540738EB" w14:textId="77777777">
            <w:pPr>
              <w:pStyle w:val="TableParagraph"/>
              <w:spacing w:before="140" w:line="261" w:lineRule="auto"/>
              <w:ind w:left="297" w:right="19" w:hanging="264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specifikacja</w:t>
            </w:r>
            <w:r w:rsidRPr="00E536D0">
              <w:rPr>
                <w:rFonts w:ascii="Arial" w:hAnsi="Arial" w:cs="Arial"/>
                <w:spacing w:val="-12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z w:val="16"/>
                <w:szCs w:val="16"/>
              </w:rPr>
              <w:t>potraživanja, izvod iz poslovnih</w:t>
            </w:r>
          </w:p>
          <w:p w:rsidRPr="00E536D0" w:rsidR="00E536D0" w:rsidP="00923AD2" w:rsidRDefault="00E536D0" w14:paraId="341F6C49" w14:textId="77777777">
            <w:pPr>
              <w:pStyle w:val="TableParagraph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knjiga,</w:t>
            </w:r>
            <w:r w:rsidRPr="00E536D0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z w:val="16"/>
                <w:szCs w:val="16"/>
              </w:rPr>
              <w:t>obračun</w:t>
            </w:r>
            <w:r w:rsidRPr="00E536D0">
              <w:rPr>
                <w:rFonts w:ascii="Arial" w:hAnsi="Arial" w:cs="Arial"/>
                <w:spacing w:val="3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kamata</w:t>
            </w:r>
          </w:p>
        </w:tc>
        <w:tc>
          <w:tcPr>
            <w:tcW w:w="378" w:type="pct"/>
          </w:tcPr>
          <w:p w:rsidRPr="00E536D0" w:rsidR="00E536D0" w:rsidP="00923AD2" w:rsidRDefault="00E536D0" w14:paraId="3489E8FD" w14:textId="77777777">
            <w:pPr>
              <w:pStyle w:val="TableParagraph"/>
              <w:spacing w:before="45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29BBFBCB" w14:textId="77777777">
            <w:pPr>
              <w:pStyle w:val="TableParagraph"/>
              <w:spacing w:before="1"/>
              <w:ind w:left="249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766,16</w:t>
            </w:r>
            <w:r w:rsidRPr="00E536D0"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10"/>
                <w:sz w:val="16"/>
                <w:szCs w:val="16"/>
              </w:rPr>
              <w:t>/</w:t>
            </w:r>
          </w:p>
          <w:p w:rsidRPr="00E536D0" w:rsidR="00E536D0" w:rsidP="00923AD2" w:rsidRDefault="00E536D0" w14:paraId="2BB751F8" w14:textId="77777777">
            <w:pPr>
              <w:pStyle w:val="TableParagraph"/>
              <w:spacing w:before="18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5.772,62</w:t>
            </w:r>
          </w:p>
        </w:tc>
        <w:tc>
          <w:tcPr>
            <w:tcW w:w="299" w:type="pct"/>
          </w:tcPr>
          <w:p w:rsidRPr="00E536D0" w:rsidR="00E536D0" w:rsidP="00923AD2" w:rsidRDefault="00E536D0" w14:paraId="32D06BEA" w14:textId="77777777">
            <w:pPr>
              <w:pStyle w:val="TableParagraph"/>
              <w:spacing w:before="158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00C8BB2A" w14:textId="77777777">
            <w:pPr>
              <w:pStyle w:val="TableParagraph"/>
              <w:ind w:left="1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0,00</w:t>
            </w:r>
            <w:r w:rsidRPr="00E536D0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z w:val="16"/>
                <w:szCs w:val="16"/>
              </w:rPr>
              <w:t>/</w:t>
            </w:r>
            <w:r w:rsidRPr="00E536D0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4"/>
                <w:sz w:val="16"/>
                <w:szCs w:val="16"/>
              </w:rPr>
              <w:t>0,00</w:t>
            </w:r>
          </w:p>
        </w:tc>
        <w:tc>
          <w:tcPr>
            <w:tcW w:w="367" w:type="pct"/>
          </w:tcPr>
          <w:p w:rsidRPr="00E536D0" w:rsidR="00E536D0" w:rsidP="00923AD2" w:rsidRDefault="00E536D0" w14:paraId="2FC0F4DA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" w:type="pct"/>
          </w:tcPr>
          <w:p w:rsidRPr="00E536D0" w:rsidR="00E536D0" w:rsidP="00923AD2" w:rsidRDefault="00E536D0" w14:paraId="187E2AB0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3" w:type="pct"/>
          </w:tcPr>
          <w:p w:rsidRPr="00E536D0" w:rsidR="00E536D0" w:rsidP="00923AD2" w:rsidRDefault="00E536D0" w14:paraId="3B385899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E536D0" w:rsidR="00E536D0" w:rsidTr="00E536D0" w14:paraId="764781B7" w14:textId="77777777">
        <w:trPr>
          <w:trHeight w:val="1581"/>
        </w:trPr>
        <w:tc>
          <w:tcPr>
            <w:tcW w:w="181" w:type="pct"/>
          </w:tcPr>
          <w:p w:rsidRPr="00E536D0" w:rsidR="00E536D0" w:rsidP="00923AD2" w:rsidRDefault="00E536D0" w14:paraId="06E5737F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2B8C773A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46C6A65D" w14:textId="77777777">
            <w:pPr>
              <w:pStyle w:val="TableParagraph"/>
              <w:spacing w:before="63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4DE923C3" w14:textId="77777777">
            <w:pPr>
              <w:pStyle w:val="TableParagraph"/>
              <w:spacing w:before="1"/>
              <w:ind w:left="2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pacing w:val="-10"/>
                <w:sz w:val="16"/>
                <w:szCs w:val="16"/>
              </w:rPr>
              <w:t>2</w:t>
            </w:r>
          </w:p>
        </w:tc>
        <w:tc>
          <w:tcPr>
            <w:tcW w:w="816" w:type="pct"/>
          </w:tcPr>
          <w:p w:rsidRPr="00E536D0" w:rsidR="00E536D0" w:rsidP="00923AD2" w:rsidRDefault="00E536D0" w14:paraId="040DD1DA" w14:textId="77777777">
            <w:pPr>
              <w:pStyle w:val="TableParagraph"/>
              <w:spacing w:before="29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21383BCA" w14:textId="77777777">
            <w:pPr>
              <w:pStyle w:val="TableParagraph"/>
              <w:spacing w:line="261" w:lineRule="auto"/>
              <w:ind w:left="30" w:right="38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REPUBLIKA</w:t>
            </w:r>
            <w:r w:rsidRPr="00E536D0">
              <w:rPr>
                <w:rFonts w:ascii="Arial" w:hAnsi="Arial" w:cs="Arial"/>
                <w:spacing w:val="-12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z w:val="16"/>
                <w:szCs w:val="16"/>
              </w:rPr>
              <w:t xml:space="preserve">HRVATSKA, </w:t>
            </w: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 xml:space="preserve">MINISTARSTVO </w:t>
            </w:r>
            <w:r w:rsidRPr="00E536D0">
              <w:rPr>
                <w:rFonts w:ascii="Arial" w:hAnsi="Arial" w:cs="Arial"/>
                <w:sz w:val="16"/>
                <w:szCs w:val="16"/>
              </w:rPr>
              <w:t>FINANCIJA,</w:t>
            </w:r>
            <w:r w:rsidRPr="00E536D0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z w:val="16"/>
                <w:szCs w:val="16"/>
              </w:rPr>
              <w:t>POREZNA</w:t>
            </w:r>
          </w:p>
          <w:p w:rsidRPr="00E536D0" w:rsidR="00E536D0" w:rsidP="00923AD2" w:rsidRDefault="00E536D0" w14:paraId="055A7294" w14:textId="77777777">
            <w:pPr>
              <w:pStyle w:val="TableParagraph"/>
              <w:spacing w:line="261" w:lineRule="auto"/>
              <w:ind w:left="30" w:right="38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UPRAVA,</w:t>
            </w:r>
            <w:r w:rsidRPr="00E536D0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z w:val="16"/>
                <w:szCs w:val="16"/>
              </w:rPr>
              <w:t>Područni</w:t>
            </w:r>
            <w:r w:rsidRPr="00E536D0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z w:val="16"/>
                <w:szCs w:val="16"/>
              </w:rPr>
              <w:t xml:space="preserve">ured </w:t>
            </w: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Zagreb</w:t>
            </w:r>
          </w:p>
        </w:tc>
        <w:tc>
          <w:tcPr>
            <w:tcW w:w="409" w:type="pct"/>
          </w:tcPr>
          <w:p w:rsidRPr="00E536D0" w:rsidR="00E536D0" w:rsidP="00923AD2" w:rsidRDefault="00E536D0" w14:paraId="79EA4219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2AF6AAFA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5409EFE4" w14:textId="77777777">
            <w:pPr>
              <w:pStyle w:val="TableParagraph"/>
              <w:spacing w:before="66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1C44EB13" w14:textId="77777777">
            <w:pPr>
              <w:pStyle w:val="TableParagraph"/>
              <w:ind w:left="30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18683136487</w:t>
            </w:r>
          </w:p>
        </w:tc>
        <w:tc>
          <w:tcPr>
            <w:tcW w:w="612" w:type="pct"/>
          </w:tcPr>
          <w:p w:rsidRPr="00E536D0" w:rsidR="00E536D0" w:rsidP="00923AD2" w:rsidRDefault="00E536D0" w14:paraId="1AFB0B4D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2BED42D2" w14:textId="77777777">
            <w:pPr>
              <w:pStyle w:val="TableParagraph"/>
              <w:spacing w:before="160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48292E75" w14:textId="77777777">
            <w:pPr>
              <w:pStyle w:val="TableParagraph"/>
              <w:ind w:left="30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Avenija</w:t>
            </w:r>
            <w:r w:rsidRPr="00E536D0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z w:val="16"/>
                <w:szCs w:val="16"/>
              </w:rPr>
              <w:t>Dubrovnik</w:t>
            </w:r>
            <w:r w:rsidRPr="00E536D0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5"/>
                <w:sz w:val="16"/>
                <w:szCs w:val="16"/>
              </w:rPr>
              <w:t>32,</w:t>
            </w:r>
          </w:p>
          <w:p w:rsidRPr="00E536D0" w:rsidR="00E536D0" w:rsidP="00923AD2" w:rsidRDefault="00E536D0" w14:paraId="6EE812DF" w14:textId="77777777">
            <w:pPr>
              <w:pStyle w:val="TableParagraph"/>
              <w:spacing w:before="19"/>
              <w:ind w:left="30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10000</w:t>
            </w:r>
            <w:r w:rsidRPr="00E536D0"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Zagreb</w:t>
            </w:r>
          </w:p>
        </w:tc>
        <w:tc>
          <w:tcPr>
            <w:tcW w:w="429" w:type="pct"/>
          </w:tcPr>
          <w:p w:rsidRPr="00E536D0" w:rsidR="00E536D0" w:rsidP="00923AD2" w:rsidRDefault="00E536D0" w14:paraId="5828E315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339C7006" w14:textId="77777777">
            <w:pPr>
              <w:pStyle w:val="TableParagraph"/>
              <w:spacing w:before="160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13827664" w14:textId="77777777">
            <w:pPr>
              <w:pStyle w:val="TableParagraph"/>
              <w:ind w:left="251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2.197,80</w:t>
            </w:r>
            <w:r w:rsidRPr="00E536D0">
              <w:rPr>
                <w:rFonts w:ascii="Arial" w:hAnsi="Arial" w:cs="Arial"/>
                <w:spacing w:val="6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10"/>
                <w:sz w:val="16"/>
                <w:szCs w:val="16"/>
              </w:rPr>
              <w:t>/</w:t>
            </w:r>
          </w:p>
          <w:p w:rsidRPr="00E536D0" w:rsidR="00E536D0" w:rsidP="00923AD2" w:rsidRDefault="00E536D0" w14:paraId="0F049680" w14:textId="77777777">
            <w:pPr>
              <w:pStyle w:val="TableParagraph"/>
              <w:spacing w:before="19"/>
              <w:ind w:left="253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16.559,32</w:t>
            </w:r>
          </w:p>
        </w:tc>
        <w:tc>
          <w:tcPr>
            <w:tcW w:w="670" w:type="pct"/>
          </w:tcPr>
          <w:p w:rsidRPr="00E536D0" w:rsidR="00E536D0" w:rsidP="00923AD2" w:rsidRDefault="00E536D0" w14:paraId="3E0E5A82" w14:textId="77777777">
            <w:pPr>
              <w:pStyle w:val="TableParagraph"/>
              <w:spacing w:before="29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47B2F4EF" w14:textId="77777777">
            <w:pPr>
              <w:pStyle w:val="TableParagraph"/>
              <w:spacing w:line="261" w:lineRule="auto"/>
              <w:ind w:left="64" w:right="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Porez, članarina i troškovi</w:t>
            </w:r>
            <w:r w:rsidRPr="00E536D0">
              <w:rPr>
                <w:rFonts w:ascii="Arial" w:hAnsi="Arial" w:cs="Arial"/>
                <w:spacing w:val="-12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z w:val="16"/>
                <w:szCs w:val="16"/>
              </w:rPr>
              <w:t>postupka</w:t>
            </w:r>
            <w:r w:rsidRPr="00E536D0">
              <w:rPr>
                <w:rFonts w:ascii="Arial" w:hAnsi="Arial" w:cs="Arial"/>
                <w:spacing w:val="-11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z w:val="16"/>
                <w:szCs w:val="16"/>
              </w:rPr>
              <w:t>(PDV obrazac, privremeno rješenje, izlist stanja računa 5262, 4251)</w:t>
            </w:r>
          </w:p>
        </w:tc>
        <w:tc>
          <w:tcPr>
            <w:tcW w:w="378" w:type="pct"/>
          </w:tcPr>
          <w:p w:rsidRPr="00E536D0" w:rsidR="00E536D0" w:rsidP="00923AD2" w:rsidRDefault="00E536D0" w14:paraId="376B4825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29BB8CAF" w14:textId="77777777">
            <w:pPr>
              <w:pStyle w:val="TableParagraph"/>
              <w:spacing w:before="160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1B10D5DE" w14:textId="77777777">
            <w:pPr>
              <w:pStyle w:val="TableParagraph"/>
              <w:ind w:left="179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2.197,80</w:t>
            </w:r>
            <w:r w:rsidRPr="00E536D0">
              <w:rPr>
                <w:rFonts w:ascii="Arial" w:hAnsi="Arial" w:cs="Arial"/>
                <w:spacing w:val="6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10"/>
                <w:sz w:val="16"/>
                <w:szCs w:val="16"/>
              </w:rPr>
              <w:t>/</w:t>
            </w:r>
          </w:p>
          <w:p w:rsidRPr="00E536D0" w:rsidR="00E536D0" w:rsidP="00923AD2" w:rsidRDefault="00E536D0" w14:paraId="6FE95347" w14:textId="77777777">
            <w:pPr>
              <w:pStyle w:val="TableParagraph"/>
              <w:spacing w:before="19"/>
              <w:ind w:left="182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16.559,32</w:t>
            </w:r>
          </w:p>
        </w:tc>
        <w:tc>
          <w:tcPr>
            <w:tcW w:w="299" w:type="pct"/>
          </w:tcPr>
          <w:p w:rsidRPr="00E536D0" w:rsidR="00E536D0" w:rsidP="00923AD2" w:rsidRDefault="00E536D0" w14:paraId="652CBC62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0043E388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477C8969" w14:textId="77777777">
            <w:pPr>
              <w:pStyle w:val="TableParagraph"/>
              <w:spacing w:before="66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0FB0530C" w14:textId="77777777">
            <w:pPr>
              <w:pStyle w:val="TableParagraph"/>
              <w:ind w:left="1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0,00</w:t>
            </w:r>
            <w:r w:rsidRPr="00E536D0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z w:val="16"/>
                <w:szCs w:val="16"/>
              </w:rPr>
              <w:t>/</w:t>
            </w:r>
            <w:r w:rsidRPr="00E536D0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4"/>
                <w:sz w:val="16"/>
                <w:szCs w:val="16"/>
              </w:rPr>
              <w:t>0,00</w:t>
            </w:r>
          </w:p>
        </w:tc>
        <w:tc>
          <w:tcPr>
            <w:tcW w:w="367" w:type="pct"/>
          </w:tcPr>
          <w:p w:rsidRPr="00E536D0" w:rsidR="00E536D0" w:rsidP="00923AD2" w:rsidRDefault="00E536D0" w14:paraId="7A6EA34F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" w:type="pct"/>
          </w:tcPr>
          <w:p w:rsidRPr="00E536D0" w:rsidR="00E536D0" w:rsidP="00923AD2" w:rsidRDefault="00E536D0" w14:paraId="017C177F" w14:textId="77777777">
            <w:pPr>
              <w:pStyle w:val="TableParagraph"/>
              <w:spacing w:before="58" w:line="259" w:lineRule="auto"/>
              <w:ind w:left="29" w:right="10" w:firstLine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 xml:space="preserve">Prijava poreza na </w:t>
            </w: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dodanu</w:t>
            </w:r>
            <w:r w:rsidRPr="00E536D0">
              <w:rPr>
                <w:rFonts w:ascii="Arial" w:hAnsi="Arial" w:cs="Arial"/>
                <w:spacing w:val="-9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vrijednost</w:t>
            </w:r>
            <w:r w:rsidRPr="00E536D0">
              <w:rPr>
                <w:rFonts w:ascii="Arial" w:hAnsi="Arial" w:cs="Arial"/>
                <w:spacing w:val="-9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i privremeno</w:t>
            </w:r>
          </w:p>
          <w:p w:rsidRPr="00E536D0" w:rsidR="00E536D0" w:rsidP="00923AD2" w:rsidRDefault="00E536D0" w14:paraId="109E181D" w14:textId="77777777">
            <w:pPr>
              <w:pStyle w:val="TableParagraph"/>
              <w:spacing w:line="259" w:lineRule="auto"/>
              <w:ind w:left="56" w:right="3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rješenje</w:t>
            </w:r>
            <w:r w:rsidRPr="00E536D0">
              <w:rPr>
                <w:rFonts w:ascii="Arial" w:hAnsi="Arial" w:cs="Arial"/>
                <w:spacing w:val="-9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 xml:space="preserve">(PDV, </w:t>
            </w:r>
            <w:r w:rsidRPr="00E536D0">
              <w:rPr>
                <w:rFonts w:ascii="Arial" w:hAnsi="Arial" w:cs="Arial"/>
                <w:sz w:val="16"/>
                <w:szCs w:val="16"/>
              </w:rPr>
              <w:t>Ovjereni</w:t>
            </w:r>
            <w:r w:rsidRPr="00E536D0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z w:val="16"/>
                <w:szCs w:val="16"/>
              </w:rPr>
              <w:t>izlist stanja računa 5262, 4251)</w:t>
            </w:r>
          </w:p>
        </w:tc>
        <w:tc>
          <w:tcPr>
            <w:tcW w:w="373" w:type="pct"/>
          </w:tcPr>
          <w:p w:rsidRPr="00E536D0" w:rsidR="00E536D0" w:rsidP="00923AD2" w:rsidRDefault="00E536D0" w14:paraId="1C0FD420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26498876" w14:textId="77777777">
            <w:pPr>
              <w:pStyle w:val="TableParagraph"/>
              <w:spacing w:before="160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6E04D4DE" w14:textId="77777777">
            <w:pPr>
              <w:pStyle w:val="TableParagraph"/>
              <w:ind w:left="171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2.197,80</w:t>
            </w:r>
            <w:r w:rsidRPr="00E536D0">
              <w:rPr>
                <w:rFonts w:ascii="Arial" w:hAnsi="Arial" w:cs="Arial"/>
                <w:spacing w:val="6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10"/>
                <w:sz w:val="16"/>
                <w:szCs w:val="16"/>
              </w:rPr>
              <w:t>/</w:t>
            </w:r>
          </w:p>
          <w:p w:rsidRPr="00E536D0" w:rsidR="00E536D0" w:rsidP="00923AD2" w:rsidRDefault="00E536D0" w14:paraId="4A674178" w14:textId="77777777">
            <w:pPr>
              <w:pStyle w:val="TableParagraph"/>
              <w:spacing w:before="19"/>
              <w:ind w:left="173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16.559,32</w:t>
            </w:r>
          </w:p>
        </w:tc>
      </w:tr>
      <w:tr w:rsidRPr="00E536D0" w:rsidR="00E536D0" w:rsidTr="00E536D0" w14:paraId="48F16FDE" w14:textId="77777777">
        <w:trPr>
          <w:trHeight w:val="637"/>
        </w:trPr>
        <w:tc>
          <w:tcPr>
            <w:tcW w:w="181" w:type="pct"/>
          </w:tcPr>
          <w:p w:rsidRPr="00E536D0" w:rsidR="00E536D0" w:rsidP="00923AD2" w:rsidRDefault="00E536D0" w14:paraId="3048439D" w14:textId="77777777">
            <w:pPr>
              <w:pStyle w:val="TableParagraph"/>
              <w:spacing w:before="5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5F56BADF" w14:textId="77777777">
            <w:pPr>
              <w:pStyle w:val="TableParagraph"/>
              <w:ind w:left="2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pacing w:val="-10"/>
                <w:sz w:val="16"/>
                <w:szCs w:val="16"/>
              </w:rPr>
              <w:t>3</w:t>
            </w:r>
          </w:p>
        </w:tc>
        <w:tc>
          <w:tcPr>
            <w:tcW w:w="816" w:type="pct"/>
          </w:tcPr>
          <w:p w:rsidRPr="00E536D0" w:rsidR="00E536D0" w:rsidP="00923AD2" w:rsidRDefault="00E536D0" w14:paraId="1D4BD8E0" w14:textId="77777777">
            <w:pPr>
              <w:pStyle w:val="TableParagraph"/>
              <w:spacing w:before="9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01CBD761" w14:textId="77777777">
            <w:pPr>
              <w:pStyle w:val="TableParagraph"/>
              <w:spacing w:before="1"/>
              <w:ind w:left="30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FINANCIJSKA</w:t>
            </w:r>
            <w:r w:rsidRPr="00E536D0">
              <w:rPr>
                <w:rFonts w:ascii="Arial" w:hAnsi="Arial" w:cs="Arial"/>
                <w:spacing w:val="5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AGENCIJA</w:t>
            </w:r>
          </w:p>
        </w:tc>
        <w:tc>
          <w:tcPr>
            <w:tcW w:w="409" w:type="pct"/>
          </w:tcPr>
          <w:p w:rsidRPr="00E536D0" w:rsidR="00E536D0" w:rsidP="00923AD2" w:rsidRDefault="00E536D0" w14:paraId="04125B17" w14:textId="77777777">
            <w:pPr>
              <w:pStyle w:val="TableParagraph"/>
              <w:spacing w:before="9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4F3D3356" w14:textId="77777777">
            <w:pPr>
              <w:pStyle w:val="TableParagraph"/>
              <w:spacing w:before="1"/>
              <w:ind w:left="30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85821130368</w:t>
            </w:r>
          </w:p>
        </w:tc>
        <w:tc>
          <w:tcPr>
            <w:tcW w:w="612" w:type="pct"/>
          </w:tcPr>
          <w:p w:rsidRPr="00E536D0" w:rsidR="00E536D0" w:rsidP="00923AD2" w:rsidRDefault="00E536D0" w14:paraId="79E73AA1" w14:textId="77777777">
            <w:pPr>
              <w:pStyle w:val="TableParagraph"/>
              <w:spacing w:before="104" w:line="261" w:lineRule="auto"/>
              <w:ind w:left="30" w:right="13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Ulica</w:t>
            </w:r>
            <w:r w:rsidRPr="00E536D0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z w:val="16"/>
                <w:szCs w:val="16"/>
              </w:rPr>
              <w:t>grada</w:t>
            </w:r>
            <w:r w:rsidRPr="00E536D0">
              <w:rPr>
                <w:rFonts w:ascii="Arial" w:hAnsi="Arial" w:cs="Arial"/>
                <w:spacing w:val="-11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z w:val="16"/>
                <w:szCs w:val="16"/>
              </w:rPr>
              <w:t>Vukovara 70, 10000 Zagreb</w:t>
            </w:r>
          </w:p>
        </w:tc>
        <w:tc>
          <w:tcPr>
            <w:tcW w:w="429" w:type="pct"/>
          </w:tcPr>
          <w:p w:rsidRPr="00E536D0" w:rsidR="00E536D0" w:rsidP="00923AD2" w:rsidRDefault="00E536D0" w14:paraId="36C11F96" w14:textId="77777777">
            <w:pPr>
              <w:pStyle w:val="TableParagraph"/>
              <w:spacing w:before="104"/>
              <w:ind w:left="320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132,72</w:t>
            </w:r>
            <w:r w:rsidRPr="00E536D0"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10"/>
                <w:sz w:val="16"/>
                <w:szCs w:val="16"/>
              </w:rPr>
              <w:t>/</w:t>
            </w:r>
          </w:p>
          <w:p w:rsidRPr="00E536D0" w:rsidR="00E536D0" w:rsidP="00923AD2" w:rsidRDefault="00E536D0" w14:paraId="29E582F4" w14:textId="77777777">
            <w:pPr>
              <w:pStyle w:val="TableParagraph"/>
              <w:spacing w:before="18"/>
              <w:ind w:left="299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1.000,00</w:t>
            </w:r>
          </w:p>
        </w:tc>
        <w:tc>
          <w:tcPr>
            <w:tcW w:w="670" w:type="pct"/>
          </w:tcPr>
          <w:p w:rsidRPr="00E536D0" w:rsidR="00E536D0" w:rsidP="00923AD2" w:rsidRDefault="00E536D0" w14:paraId="64DD8CBA" w14:textId="77777777">
            <w:pPr>
              <w:pStyle w:val="TableParagraph"/>
              <w:spacing w:before="104" w:line="261" w:lineRule="auto"/>
              <w:ind w:left="693" w:hanging="545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račun,</w:t>
            </w:r>
            <w:r w:rsidRPr="00E536D0">
              <w:rPr>
                <w:rFonts w:ascii="Arial" w:hAnsi="Arial" w:cs="Arial"/>
                <w:spacing w:val="-12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z w:val="16"/>
                <w:szCs w:val="16"/>
              </w:rPr>
              <w:t>izvod</w:t>
            </w:r>
            <w:r w:rsidRPr="00E536D0">
              <w:rPr>
                <w:rFonts w:ascii="Arial" w:hAnsi="Arial" w:cs="Arial"/>
                <w:spacing w:val="-11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z w:val="16"/>
                <w:szCs w:val="16"/>
              </w:rPr>
              <w:t xml:space="preserve">otvorenih </w:t>
            </w: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stavaka</w:t>
            </w:r>
          </w:p>
        </w:tc>
        <w:tc>
          <w:tcPr>
            <w:tcW w:w="378" w:type="pct"/>
          </w:tcPr>
          <w:p w:rsidRPr="00E536D0" w:rsidR="00E536D0" w:rsidP="00923AD2" w:rsidRDefault="00E536D0" w14:paraId="226C9D5B" w14:textId="77777777">
            <w:pPr>
              <w:pStyle w:val="TableParagraph"/>
              <w:spacing w:before="104"/>
              <w:ind w:left="249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132,72</w:t>
            </w:r>
            <w:r w:rsidRPr="00E536D0"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10"/>
                <w:sz w:val="16"/>
                <w:szCs w:val="16"/>
              </w:rPr>
              <w:t>/</w:t>
            </w:r>
          </w:p>
          <w:p w:rsidRPr="00E536D0" w:rsidR="00E536D0" w:rsidP="00923AD2" w:rsidRDefault="00E536D0" w14:paraId="3BDD611C" w14:textId="77777777">
            <w:pPr>
              <w:pStyle w:val="TableParagraph"/>
              <w:spacing w:before="18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1.000,00</w:t>
            </w:r>
          </w:p>
        </w:tc>
        <w:tc>
          <w:tcPr>
            <w:tcW w:w="299" w:type="pct"/>
          </w:tcPr>
          <w:p w:rsidRPr="00E536D0" w:rsidR="00E536D0" w:rsidP="00923AD2" w:rsidRDefault="00E536D0" w14:paraId="36E339BA" w14:textId="77777777">
            <w:pPr>
              <w:pStyle w:val="TableParagraph"/>
              <w:spacing w:before="9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462A6425" w14:textId="77777777">
            <w:pPr>
              <w:pStyle w:val="TableParagraph"/>
              <w:spacing w:before="1"/>
              <w:ind w:left="1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0,00</w:t>
            </w:r>
            <w:r w:rsidRPr="00E536D0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z w:val="16"/>
                <w:szCs w:val="16"/>
              </w:rPr>
              <w:t>/</w:t>
            </w:r>
            <w:r w:rsidRPr="00E536D0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4"/>
                <w:sz w:val="16"/>
                <w:szCs w:val="16"/>
              </w:rPr>
              <w:t>0,00</w:t>
            </w:r>
          </w:p>
        </w:tc>
        <w:tc>
          <w:tcPr>
            <w:tcW w:w="367" w:type="pct"/>
          </w:tcPr>
          <w:p w:rsidRPr="00E536D0" w:rsidR="00E536D0" w:rsidP="00923AD2" w:rsidRDefault="00E536D0" w14:paraId="6350B588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" w:type="pct"/>
          </w:tcPr>
          <w:p w:rsidRPr="00E536D0" w:rsidR="00E536D0" w:rsidP="00923AD2" w:rsidRDefault="00E536D0" w14:paraId="2A51174C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3" w:type="pct"/>
          </w:tcPr>
          <w:p w:rsidRPr="00E536D0" w:rsidR="00E536D0" w:rsidP="00923AD2" w:rsidRDefault="00E536D0" w14:paraId="03F77FE0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E536D0" w:rsidR="00E536D0" w:rsidTr="00E536D0" w14:paraId="4A5F4CA2" w14:textId="77777777">
        <w:trPr>
          <w:trHeight w:val="937"/>
        </w:trPr>
        <w:tc>
          <w:tcPr>
            <w:tcW w:w="181" w:type="pct"/>
          </w:tcPr>
          <w:p w:rsidRPr="00E536D0" w:rsidR="00E536D0" w:rsidP="00923AD2" w:rsidRDefault="00E536D0" w14:paraId="715D7A07" w14:textId="77777777">
            <w:pPr>
              <w:pStyle w:val="TableParagraph"/>
              <w:spacing w:before="156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2A1F4B57" w14:textId="77777777">
            <w:pPr>
              <w:pStyle w:val="TableParagraph"/>
              <w:ind w:left="2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pacing w:val="-10"/>
                <w:sz w:val="16"/>
                <w:szCs w:val="16"/>
              </w:rPr>
              <w:t>4</w:t>
            </w:r>
          </w:p>
        </w:tc>
        <w:tc>
          <w:tcPr>
            <w:tcW w:w="816" w:type="pct"/>
          </w:tcPr>
          <w:p w:rsidRPr="00E536D0" w:rsidR="00E536D0" w:rsidP="00923AD2" w:rsidRDefault="00E536D0" w14:paraId="0D9A188F" w14:textId="77777777">
            <w:pPr>
              <w:pStyle w:val="TableParagraph"/>
              <w:spacing w:before="158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6BACD228" w14:textId="77777777">
            <w:pPr>
              <w:pStyle w:val="TableParagraph"/>
              <w:ind w:left="30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IVERPAN</w:t>
            </w:r>
            <w:r w:rsidRPr="00E536D0">
              <w:rPr>
                <w:rFonts w:ascii="Arial" w:hAnsi="Arial" w:cs="Arial"/>
                <w:spacing w:val="6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d.o.o.</w:t>
            </w:r>
          </w:p>
        </w:tc>
        <w:tc>
          <w:tcPr>
            <w:tcW w:w="409" w:type="pct"/>
          </w:tcPr>
          <w:p w:rsidRPr="00E536D0" w:rsidR="00E536D0" w:rsidP="00923AD2" w:rsidRDefault="00E536D0" w14:paraId="600728D0" w14:textId="77777777">
            <w:pPr>
              <w:pStyle w:val="TableParagraph"/>
              <w:spacing w:before="158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0DB59D24" w14:textId="77777777">
            <w:pPr>
              <w:pStyle w:val="TableParagraph"/>
              <w:ind w:left="30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79423686094</w:t>
            </w:r>
          </w:p>
        </w:tc>
        <w:tc>
          <w:tcPr>
            <w:tcW w:w="612" w:type="pct"/>
          </w:tcPr>
          <w:p w:rsidRPr="00E536D0" w:rsidR="00E536D0" w:rsidP="00923AD2" w:rsidRDefault="00E536D0" w14:paraId="0B5A1EEF" w14:textId="77777777">
            <w:pPr>
              <w:pStyle w:val="TableParagraph"/>
              <w:spacing w:before="140" w:line="261" w:lineRule="auto"/>
              <w:ind w:left="30" w:right="13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Zagrebačka</w:t>
            </w:r>
            <w:r w:rsidRPr="00E536D0">
              <w:rPr>
                <w:rFonts w:ascii="Arial" w:hAnsi="Arial" w:cs="Arial"/>
                <w:spacing w:val="-12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z w:val="16"/>
                <w:szCs w:val="16"/>
              </w:rPr>
              <w:t xml:space="preserve">23, </w:t>
            </w: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Goričica,</w:t>
            </w:r>
          </w:p>
          <w:p w:rsidRPr="00E536D0" w:rsidR="00E536D0" w:rsidP="00923AD2" w:rsidRDefault="00E536D0" w14:paraId="1B617AC9" w14:textId="77777777">
            <w:pPr>
              <w:pStyle w:val="TableParagraph"/>
              <w:ind w:left="30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10382</w:t>
            </w:r>
            <w:r w:rsidRPr="00E536D0">
              <w:rPr>
                <w:rFonts w:ascii="Arial" w:hAnsi="Arial" w:cs="Arial"/>
                <w:spacing w:val="3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z w:val="16"/>
                <w:szCs w:val="16"/>
              </w:rPr>
              <w:t>Donja</w:t>
            </w:r>
            <w:r w:rsidRPr="00E536D0">
              <w:rPr>
                <w:rFonts w:ascii="Arial" w:hAnsi="Arial" w:cs="Arial"/>
                <w:spacing w:val="3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Zelina</w:t>
            </w:r>
          </w:p>
        </w:tc>
        <w:tc>
          <w:tcPr>
            <w:tcW w:w="429" w:type="pct"/>
          </w:tcPr>
          <w:p w:rsidRPr="00E536D0" w:rsidR="00E536D0" w:rsidP="00923AD2" w:rsidRDefault="00E536D0" w14:paraId="05B04132" w14:textId="77777777">
            <w:pPr>
              <w:pStyle w:val="TableParagraph"/>
              <w:spacing w:before="45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55C1DC47" w14:textId="77777777">
            <w:pPr>
              <w:pStyle w:val="TableParagraph"/>
              <w:spacing w:before="1"/>
              <w:ind w:left="320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798,98</w:t>
            </w:r>
            <w:r w:rsidRPr="00E536D0"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10"/>
                <w:sz w:val="16"/>
                <w:szCs w:val="16"/>
              </w:rPr>
              <w:t>/</w:t>
            </w:r>
          </w:p>
          <w:p w:rsidRPr="00E536D0" w:rsidR="00E536D0" w:rsidP="00923AD2" w:rsidRDefault="00E536D0" w14:paraId="092C63B7" w14:textId="77777777">
            <w:pPr>
              <w:pStyle w:val="TableParagraph"/>
              <w:spacing w:before="18"/>
              <w:ind w:left="299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6.019,88</w:t>
            </w:r>
          </w:p>
        </w:tc>
        <w:tc>
          <w:tcPr>
            <w:tcW w:w="670" w:type="pct"/>
          </w:tcPr>
          <w:p w:rsidRPr="00E536D0" w:rsidR="00E536D0" w:rsidP="00923AD2" w:rsidRDefault="00E536D0" w14:paraId="06FA27BE" w14:textId="77777777">
            <w:pPr>
              <w:pStyle w:val="TableParagraph"/>
              <w:spacing w:before="158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45D369B5" w14:textId="77777777">
            <w:pPr>
              <w:pStyle w:val="TableParagraph"/>
              <w:ind w:left="100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izvod</w:t>
            </w:r>
            <w:r w:rsidRPr="00E536D0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z w:val="16"/>
                <w:szCs w:val="16"/>
              </w:rPr>
              <w:t>otvorenih</w:t>
            </w: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 xml:space="preserve"> stavaka</w:t>
            </w:r>
          </w:p>
        </w:tc>
        <w:tc>
          <w:tcPr>
            <w:tcW w:w="378" w:type="pct"/>
          </w:tcPr>
          <w:p w:rsidRPr="00E536D0" w:rsidR="00E536D0" w:rsidP="00923AD2" w:rsidRDefault="00E536D0" w14:paraId="5A8B1BBF" w14:textId="77777777">
            <w:pPr>
              <w:pStyle w:val="TableParagraph"/>
              <w:spacing w:before="45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25B443CF" w14:textId="77777777">
            <w:pPr>
              <w:pStyle w:val="TableParagraph"/>
              <w:spacing w:before="1"/>
              <w:ind w:left="249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798,98</w:t>
            </w:r>
            <w:r w:rsidRPr="00E536D0"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10"/>
                <w:sz w:val="16"/>
                <w:szCs w:val="16"/>
              </w:rPr>
              <w:t>/</w:t>
            </w:r>
          </w:p>
          <w:p w:rsidRPr="00E536D0" w:rsidR="00E536D0" w:rsidP="00923AD2" w:rsidRDefault="00E536D0" w14:paraId="0F9A1260" w14:textId="77777777">
            <w:pPr>
              <w:pStyle w:val="TableParagraph"/>
              <w:spacing w:before="18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6.019,88</w:t>
            </w:r>
          </w:p>
        </w:tc>
        <w:tc>
          <w:tcPr>
            <w:tcW w:w="299" w:type="pct"/>
          </w:tcPr>
          <w:p w:rsidRPr="00E536D0" w:rsidR="00E536D0" w:rsidP="00923AD2" w:rsidRDefault="00E536D0" w14:paraId="24BFACDE" w14:textId="77777777">
            <w:pPr>
              <w:pStyle w:val="TableParagraph"/>
              <w:spacing w:before="158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685778C5" w14:textId="77777777">
            <w:pPr>
              <w:pStyle w:val="TableParagraph"/>
              <w:ind w:left="1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0,00</w:t>
            </w:r>
            <w:r w:rsidRPr="00E536D0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z w:val="16"/>
                <w:szCs w:val="16"/>
              </w:rPr>
              <w:t>/</w:t>
            </w:r>
            <w:r w:rsidRPr="00E536D0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4"/>
                <w:sz w:val="16"/>
                <w:szCs w:val="16"/>
              </w:rPr>
              <w:t>0,00</w:t>
            </w:r>
          </w:p>
        </w:tc>
        <w:tc>
          <w:tcPr>
            <w:tcW w:w="367" w:type="pct"/>
          </w:tcPr>
          <w:p w:rsidRPr="00E536D0" w:rsidR="00E536D0" w:rsidP="00923AD2" w:rsidRDefault="00E536D0" w14:paraId="7EC0F946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" w:type="pct"/>
          </w:tcPr>
          <w:p w:rsidRPr="00E536D0" w:rsidR="00E536D0" w:rsidP="00923AD2" w:rsidRDefault="00E536D0" w14:paraId="4C27FF38" w14:textId="77777777">
            <w:pPr>
              <w:pStyle w:val="TableParagraph"/>
              <w:spacing w:before="158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3576ECDF" w14:textId="77777777">
            <w:pPr>
              <w:pStyle w:val="TableParagraph"/>
              <w:ind w:left="86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Rješenje</w:t>
            </w:r>
            <w:r w:rsidRPr="00E536D0">
              <w:rPr>
                <w:rFonts w:ascii="Arial" w:hAnsi="Arial" w:cs="Arial"/>
                <w:spacing w:val="3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z w:val="16"/>
                <w:szCs w:val="16"/>
              </w:rPr>
              <w:t>o</w:t>
            </w:r>
            <w:r w:rsidRPr="00E536D0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ovrsi</w:t>
            </w:r>
          </w:p>
        </w:tc>
        <w:tc>
          <w:tcPr>
            <w:tcW w:w="373" w:type="pct"/>
          </w:tcPr>
          <w:p w:rsidRPr="00E536D0" w:rsidR="00E536D0" w:rsidP="00923AD2" w:rsidRDefault="00E536D0" w14:paraId="2E6A0593" w14:textId="77777777">
            <w:pPr>
              <w:pStyle w:val="TableParagraph"/>
              <w:spacing w:before="45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346494B8" w14:textId="77777777">
            <w:pPr>
              <w:pStyle w:val="TableParagraph"/>
              <w:spacing w:before="1"/>
              <w:ind w:left="240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798,98</w:t>
            </w:r>
            <w:r w:rsidRPr="00E536D0"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10"/>
                <w:sz w:val="16"/>
                <w:szCs w:val="16"/>
              </w:rPr>
              <w:t>/</w:t>
            </w:r>
          </w:p>
          <w:p w:rsidRPr="00E536D0" w:rsidR="00E536D0" w:rsidP="00923AD2" w:rsidRDefault="00E536D0" w14:paraId="11AA3927" w14:textId="77777777">
            <w:pPr>
              <w:pStyle w:val="TableParagraph"/>
              <w:spacing w:before="18"/>
              <w:ind w:left="219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6.019,88</w:t>
            </w:r>
          </w:p>
        </w:tc>
      </w:tr>
      <w:tr w:rsidRPr="00E536D0" w:rsidR="00E536D0" w:rsidTr="00E536D0" w14:paraId="4F6B1844" w14:textId="77777777">
        <w:trPr>
          <w:trHeight w:val="880"/>
        </w:trPr>
        <w:tc>
          <w:tcPr>
            <w:tcW w:w="181" w:type="pct"/>
          </w:tcPr>
          <w:p w:rsidRPr="00E536D0" w:rsidR="00E536D0" w:rsidP="00923AD2" w:rsidRDefault="00E536D0" w14:paraId="450BB6EC" w14:textId="77777777">
            <w:pPr>
              <w:pStyle w:val="TableParagraph"/>
              <w:spacing w:before="127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6D754DEE" w14:textId="77777777">
            <w:pPr>
              <w:pStyle w:val="TableParagraph"/>
              <w:spacing w:before="1"/>
              <w:ind w:left="2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pacing w:val="-10"/>
                <w:sz w:val="16"/>
                <w:szCs w:val="16"/>
              </w:rPr>
              <w:t>5</w:t>
            </w:r>
          </w:p>
        </w:tc>
        <w:tc>
          <w:tcPr>
            <w:tcW w:w="816" w:type="pct"/>
          </w:tcPr>
          <w:p w:rsidRPr="00E536D0" w:rsidR="00E536D0" w:rsidP="00923AD2" w:rsidRDefault="00E536D0" w14:paraId="483B8744" w14:textId="77777777">
            <w:pPr>
              <w:pStyle w:val="TableParagraph"/>
              <w:spacing w:before="111" w:line="261" w:lineRule="auto"/>
              <w:ind w:left="30" w:right="38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HRVATSKI</w:t>
            </w:r>
            <w:r w:rsidRPr="00E536D0">
              <w:rPr>
                <w:rFonts w:ascii="Arial" w:hAnsi="Arial" w:cs="Arial"/>
                <w:spacing w:val="-8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z w:val="16"/>
                <w:szCs w:val="16"/>
              </w:rPr>
              <w:t>ZAVOD</w:t>
            </w:r>
            <w:r w:rsidRPr="00E536D0">
              <w:rPr>
                <w:rFonts w:ascii="Arial" w:hAnsi="Arial" w:cs="Arial"/>
                <w:spacing w:val="-7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z w:val="16"/>
                <w:szCs w:val="16"/>
              </w:rPr>
              <w:t xml:space="preserve">ZA </w:t>
            </w: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ZAPOŠLJAVANJE,</w:t>
            </w:r>
          </w:p>
          <w:p w:rsidRPr="00E536D0" w:rsidR="00E536D0" w:rsidP="00923AD2" w:rsidRDefault="00E536D0" w14:paraId="2EC11372" w14:textId="77777777">
            <w:pPr>
              <w:pStyle w:val="TableParagraph"/>
              <w:ind w:left="30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Središnji</w:t>
            </w:r>
            <w:r w:rsidRPr="00E536D0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4"/>
                <w:sz w:val="16"/>
                <w:szCs w:val="16"/>
              </w:rPr>
              <w:t>ured</w:t>
            </w:r>
          </w:p>
        </w:tc>
        <w:tc>
          <w:tcPr>
            <w:tcW w:w="409" w:type="pct"/>
          </w:tcPr>
          <w:p w:rsidRPr="00E536D0" w:rsidR="00E536D0" w:rsidP="00923AD2" w:rsidRDefault="00E536D0" w14:paraId="4013CACA" w14:textId="77777777">
            <w:pPr>
              <w:pStyle w:val="TableParagraph"/>
              <w:spacing w:before="130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52578112" w14:textId="77777777">
            <w:pPr>
              <w:pStyle w:val="TableParagraph"/>
              <w:ind w:left="30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91547293790</w:t>
            </w:r>
          </w:p>
        </w:tc>
        <w:tc>
          <w:tcPr>
            <w:tcW w:w="612" w:type="pct"/>
          </w:tcPr>
          <w:p w:rsidRPr="00E536D0" w:rsidR="00E536D0" w:rsidP="00923AD2" w:rsidRDefault="00E536D0" w14:paraId="01FF79A4" w14:textId="77777777">
            <w:pPr>
              <w:pStyle w:val="TableParagraph"/>
              <w:spacing w:before="17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40EA43D9" w14:textId="77777777">
            <w:pPr>
              <w:pStyle w:val="TableParagraph"/>
              <w:spacing w:line="261" w:lineRule="auto"/>
              <w:ind w:left="30" w:right="13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Savska</w:t>
            </w:r>
            <w:r w:rsidRPr="00E536D0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z w:val="16"/>
                <w:szCs w:val="16"/>
              </w:rPr>
              <w:t>cesta</w:t>
            </w:r>
            <w:r w:rsidRPr="00E536D0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z w:val="16"/>
                <w:szCs w:val="16"/>
              </w:rPr>
              <w:t>64,</w:t>
            </w:r>
            <w:r w:rsidRPr="00E536D0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z w:val="16"/>
                <w:szCs w:val="16"/>
              </w:rPr>
              <w:t xml:space="preserve">10000 </w:t>
            </w: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Zagreb</w:t>
            </w:r>
          </w:p>
        </w:tc>
        <w:tc>
          <w:tcPr>
            <w:tcW w:w="429" w:type="pct"/>
          </w:tcPr>
          <w:p w:rsidRPr="00E536D0" w:rsidR="00E536D0" w:rsidP="00923AD2" w:rsidRDefault="00E536D0" w14:paraId="7639A94F" w14:textId="77777777">
            <w:pPr>
              <w:pStyle w:val="TableParagraph"/>
              <w:spacing w:before="17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1D212580" w14:textId="77777777">
            <w:pPr>
              <w:pStyle w:val="TableParagraph"/>
              <w:ind w:left="251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1.824,94</w:t>
            </w:r>
            <w:r w:rsidRPr="00E536D0">
              <w:rPr>
                <w:rFonts w:ascii="Arial" w:hAnsi="Arial" w:cs="Arial"/>
                <w:spacing w:val="6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10"/>
                <w:sz w:val="16"/>
                <w:szCs w:val="16"/>
              </w:rPr>
              <w:t>/</w:t>
            </w:r>
          </w:p>
          <w:p w:rsidRPr="00E536D0" w:rsidR="00E536D0" w:rsidP="00923AD2" w:rsidRDefault="00E536D0" w14:paraId="1BA86543" w14:textId="77777777">
            <w:pPr>
              <w:pStyle w:val="TableParagraph"/>
              <w:spacing w:before="19"/>
              <w:ind w:left="253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13.750,00</w:t>
            </w:r>
          </w:p>
        </w:tc>
        <w:tc>
          <w:tcPr>
            <w:tcW w:w="670" w:type="pct"/>
          </w:tcPr>
          <w:p w:rsidRPr="00E536D0" w:rsidR="00E536D0" w:rsidP="00923AD2" w:rsidRDefault="00E536D0" w14:paraId="264172F0" w14:textId="77777777">
            <w:pPr>
              <w:pStyle w:val="TableParagraph"/>
              <w:spacing w:before="17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37E3327C" w14:textId="77777777">
            <w:pPr>
              <w:pStyle w:val="TableParagraph"/>
              <w:spacing w:line="261" w:lineRule="auto"/>
              <w:ind w:left="690" w:hanging="368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Ugovori</w:t>
            </w:r>
            <w:r w:rsidRPr="00E536D0">
              <w:rPr>
                <w:rFonts w:ascii="Arial" w:hAnsi="Arial" w:cs="Arial"/>
                <w:spacing w:val="-12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z w:val="16"/>
                <w:szCs w:val="16"/>
              </w:rPr>
              <w:t>o</w:t>
            </w:r>
            <w:r w:rsidRPr="00E536D0">
              <w:rPr>
                <w:rFonts w:ascii="Arial" w:hAnsi="Arial" w:cs="Arial"/>
                <w:spacing w:val="-11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z w:val="16"/>
                <w:szCs w:val="16"/>
              </w:rPr>
              <w:t xml:space="preserve">dodjeli </w:t>
            </w: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potpore</w:t>
            </w:r>
          </w:p>
        </w:tc>
        <w:tc>
          <w:tcPr>
            <w:tcW w:w="378" w:type="pct"/>
          </w:tcPr>
          <w:p w:rsidRPr="00E536D0" w:rsidR="00E536D0" w:rsidP="00923AD2" w:rsidRDefault="00E536D0" w14:paraId="22149BF6" w14:textId="77777777">
            <w:pPr>
              <w:pStyle w:val="TableParagraph"/>
              <w:spacing w:before="17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0BAFE8D6" w14:textId="77777777">
            <w:pPr>
              <w:pStyle w:val="TableParagraph"/>
              <w:ind w:left="179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1.824,94</w:t>
            </w:r>
            <w:r w:rsidRPr="00E536D0">
              <w:rPr>
                <w:rFonts w:ascii="Arial" w:hAnsi="Arial" w:cs="Arial"/>
                <w:spacing w:val="6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10"/>
                <w:sz w:val="16"/>
                <w:szCs w:val="16"/>
              </w:rPr>
              <w:t>/</w:t>
            </w:r>
          </w:p>
          <w:p w:rsidRPr="00E536D0" w:rsidR="00E536D0" w:rsidP="00923AD2" w:rsidRDefault="00E536D0" w14:paraId="7684239E" w14:textId="77777777">
            <w:pPr>
              <w:pStyle w:val="TableParagraph"/>
              <w:spacing w:before="19"/>
              <w:ind w:left="182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13.750,00</w:t>
            </w:r>
          </w:p>
        </w:tc>
        <w:tc>
          <w:tcPr>
            <w:tcW w:w="299" w:type="pct"/>
          </w:tcPr>
          <w:p w:rsidRPr="00E536D0" w:rsidR="00E536D0" w:rsidP="00923AD2" w:rsidRDefault="00E536D0" w14:paraId="46576859" w14:textId="77777777">
            <w:pPr>
              <w:pStyle w:val="TableParagraph"/>
              <w:spacing w:before="130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224AF33A" w14:textId="77777777">
            <w:pPr>
              <w:pStyle w:val="TableParagraph"/>
              <w:ind w:left="1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0,00</w:t>
            </w:r>
            <w:r w:rsidRPr="00E536D0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z w:val="16"/>
                <w:szCs w:val="16"/>
              </w:rPr>
              <w:t>/</w:t>
            </w:r>
            <w:r w:rsidRPr="00E536D0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4"/>
                <w:sz w:val="16"/>
                <w:szCs w:val="16"/>
              </w:rPr>
              <w:t>0,00</w:t>
            </w:r>
          </w:p>
        </w:tc>
        <w:tc>
          <w:tcPr>
            <w:tcW w:w="367" w:type="pct"/>
          </w:tcPr>
          <w:p w:rsidRPr="00E536D0" w:rsidR="00E536D0" w:rsidP="00923AD2" w:rsidRDefault="00E536D0" w14:paraId="3061CA31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" w:type="pct"/>
          </w:tcPr>
          <w:p w:rsidRPr="00E536D0" w:rsidR="00E536D0" w:rsidP="00923AD2" w:rsidRDefault="00E536D0" w14:paraId="329696A3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3" w:type="pct"/>
          </w:tcPr>
          <w:p w:rsidRPr="00E536D0" w:rsidR="00E536D0" w:rsidP="00923AD2" w:rsidRDefault="00E536D0" w14:paraId="561DC713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E536D0" w:rsidR="00E536D0" w:rsidTr="00E536D0" w14:paraId="569F88EA" w14:textId="77777777">
        <w:trPr>
          <w:trHeight w:val="1021"/>
        </w:trPr>
        <w:tc>
          <w:tcPr>
            <w:tcW w:w="181" w:type="pct"/>
          </w:tcPr>
          <w:p w:rsidRPr="00E536D0" w:rsidR="00E536D0" w:rsidP="00923AD2" w:rsidRDefault="00E536D0" w14:paraId="5A8EC5EA" w14:textId="77777777">
            <w:pPr>
              <w:pStyle w:val="TableParagraph"/>
              <w:spacing w:before="197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324B7A59" w14:textId="77777777">
            <w:pPr>
              <w:pStyle w:val="TableParagraph"/>
              <w:ind w:left="2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pacing w:val="-10"/>
                <w:sz w:val="16"/>
                <w:szCs w:val="16"/>
              </w:rPr>
              <w:t>6</w:t>
            </w:r>
          </w:p>
        </w:tc>
        <w:tc>
          <w:tcPr>
            <w:tcW w:w="816" w:type="pct"/>
          </w:tcPr>
          <w:p w:rsidRPr="00E536D0" w:rsidR="00E536D0" w:rsidP="00923AD2" w:rsidRDefault="00E536D0" w14:paraId="14A18818" w14:textId="77777777">
            <w:pPr>
              <w:pStyle w:val="TableParagraph"/>
              <w:spacing w:before="201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13EEB971" w14:textId="77777777">
            <w:pPr>
              <w:pStyle w:val="TableParagraph"/>
              <w:spacing w:before="1"/>
              <w:ind w:left="30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EOS</w:t>
            </w:r>
            <w:r w:rsidRPr="00E536D0"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z w:val="16"/>
                <w:szCs w:val="16"/>
              </w:rPr>
              <w:t>MATRIX</w:t>
            </w:r>
            <w:r w:rsidRPr="00E536D0"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d.o.o.</w:t>
            </w:r>
          </w:p>
        </w:tc>
        <w:tc>
          <w:tcPr>
            <w:tcW w:w="409" w:type="pct"/>
          </w:tcPr>
          <w:p w:rsidRPr="00E536D0" w:rsidR="00E536D0" w:rsidP="00923AD2" w:rsidRDefault="00E536D0" w14:paraId="484CEAC8" w14:textId="77777777">
            <w:pPr>
              <w:pStyle w:val="TableParagraph"/>
              <w:spacing w:before="201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49D7E67A" w14:textId="77777777">
            <w:pPr>
              <w:pStyle w:val="TableParagraph"/>
              <w:spacing w:before="1"/>
              <w:ind w:left="30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76674680107</w:t>
            </w:r>
          </w:p>
        </w:tc>
        <w:tc>
          <w:tcPr>
            <w:tcW w:w="612" w:type="pct"/>
          </w:tcPr>
          <w:p w:rsidRPr="00E536D0" w:rsidR="00E536D0" w:rsidP="00923AD2" w:rsidRDefault="00E536D0" w14:paraId="7AB1BEC4" w14:textId="77777777">
            <w:pPr>
              <w:pStyle w:val="TableParagraph"/>
              <w:spacing w:before="89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0FF06D5A" w14:textId="77777777">
            <w:pPr>
              <w:pStyle w:val="TableParagraph"/>
              <w:ind w:left="30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Horvatova</w:t>
            </w:r>
            <w:r w:rsidRPr="00E536D0">
              <w:rPr>
                <w:rFonts w:ascii="Arial" w:hAnsi="Arial" w:cs="Arial"/>
                <w:spacing w:val="-5"/>
                <w:sz w:val="16"/>
                <w:szCs w:val="16"/>
              </w:rPr>
              <w:t xml:space="preserve"> 82,</w:t>
            </w:r>
          </w:p>
          <w:p w:rsidRPr="00E536D0" w:rsidR="00E536D0" w:rsidP="00923AD2" w:rsidRDefault="00E536D0" w14:paraId="159FCAD3" w14:textId="77777777">
            <w:pPr>
              <w:pStyle w:val="TableParagraph"/>
              <w:spacing w:before="18"/>
              <w:ind w:left="30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10000</w:t>
            </w:r>
            <w:r w:rsidRPr="00E536D0"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Zagreb</w:t>
            </w:r>
          </w:p>
        </w:tc>
        <w:tc>
          <w:tcPr>
            <w:tcW w:w="429" w:type="pct"/>
          </w:tcPr>
          <w:p w:rsidRPr="00E536D0" w:rsidR="00E536D0" w:rsidP="00923AD2" w:rsidRDefault="00E536D0" w14:paraId="2E34ABD0" w14:textId="77777777">
            <w:pPr>
              <w:pStyle w:val="TableParagraph"/>
              <w:spacing w:before="89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35B01604" w14:textId="77777777">
            <w:pPr>
              <w:pStyle w:val="TableParagraph"/>
              <w:ind w:left="251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1.598,15</w:t>
            </w:r>
            <w:r w:rsidRPr="00E536D0">
              <w:rPr>
                <w:rFonts w:ascii="Arial" w:hAnsi="Arial" w:cs="Arial"/>
                <w:spacing w:val="6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10"/>
                <w:sz w:val="16"/>
                <w:szCs w:val="16"/>
              </w:rPr>
              <w:t>/</w:t>
            </w:r>
          </w:p>
          <w:p w:rsidRPr="00E536D0" w:rsidR="00E536D0" w:rsidP="00923AD2" w:rsidRDefault="00E536D0" w14:paraId="3F496DEC" w14:textId="77777777">
            <w:pPr>
              <w:pStyle w:val="TableParagraph"/>
              <w:spacing w:before="18"/>
              <w:ind w:left="253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12.041,23</w:t>
            </w:r>
          </w:p>
        </w:tc>
        <w:tc>
          <w:tcPr>
            <w:tcW w:w="670" w:type="pct"/>
          </w:tcPr>
          <w:p w:rsidRPr="00E536D0" w:rsidR="00E536D0" w:rsidP="00923AD2" w:rsidRDefault="00E536D0" w14:paraId="7F0AC1BC" w14:textId="77777777">
            <w:pPr>
              <w:pStyle w:val="TableParagraph"/>
              <w:spacing w:before="70" w:line="261" w:lineRule="auto"/>
              <w:ind w:left="71" w:firstLine="115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Izvadak iz</w:t>
            </w:r>
            <w:r w:rsidRPr="00E536D0">
              <w:rPr>
                <w:rFonts w:ascii="Arial" w:hAnsi="Arial" w:cs="Arial"/>
                <w:spacing w:val="40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z w:val="16"/>
                <w:szCs w:val="16"/>
              </w:rPr>
              <w:t>poslovnih knjiga,</w:t>
            </w:r>
            <w:r w:rsidRPr="00E536D0">
              <w:rPr>
                <w:rFonts w:ascii="Arial" w:hAnsi="Arial" w:cs="Arial"/>
                <w:spacing w:val="-8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z w:val="16"/>
                <w:szCs w:val="16"/>
              </w:rPr>
              <w:t>računi,</w:t>
            </w:r>
            <w:r w:rsidRPr="00E536D0">
              <w:rPr>
                <w:rFonts w:ascii="Arial" w:hAnsi="Arial" w:cs="Arial"/>
                <w:spacing w:val="-8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z w:val="16"/>
                <w:szCs w:val="16"/>
              </w:rPr>
              <w:t>ugovori</w:t>
            </w:r>
            <w:r w:rsidRPr="00E536D0">
              <w:rPr>
                <w:rFonts w:ascii="Arial" w:hAnsi="Arial" w:cs="Arial"/>
                <w:spacing w:val="-8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z w:val="16"/>
                <w:szCs w:val="16"/>
              </w:rPr>
              <w:t>o</w:t>
            </w:r>
          </w:p>
          <w:p w:rsidRPr="00E536D0" w:rsidR="00E536D0" w:rsidP="00923AD2" w:rsidRDefault="00E536D0" w14:paraId="5AB742AE" w14:textId="77777777">
            <w:pPr>
              <w:pStyle w:val="TableParagraph"/>
              <w:spacing w:line="261" w:lineRule="auto"/>
              <w:ind w:left="517" w:hanging="123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prodaji</w:t>
            </w:r>
            <w:r w:rsidRPr="00E536D0">
              <w:rPr>
                <w:rFonts w:ascii="Arial" w:hAnsi="Arial" w:cs="Arial"/>
                <w:spacing w:val="-12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z w:val="16"/>
                <w:szCs w:val="16"/>
              </w:rPr>
              <w:t>i</w:t>
            </w:r>
            <w:r w:rsidRPr="00E536D0">
              <w:rPr>
                <w:rFonts w:ascii="Arial" w:hAnsi="Arial" w:cs="Arial"/>
                <w:spacing w:val="-11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z w:val="16"/>
                <w:szCs w:val="16"/>
              </w:rPr>
              <w:t xml:space="preserve">ustupu </w:t>
            </w: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potraživanja</w:t>
            </w:r>
          </w:p>
        </w:tc>
        <w:tc>
          <w:tcPr>
            <w:tcW w:w="378" w:type="pct"/>
          </w:tcPr>
          <w:p w:rsidRPr="00E536D0" w:rsidR="00E536D0" w:rsidP="00923AD2" w:rsidRDefault="00E536D0" w14:paraId="4385F0F1" w14:textId="77777777">
            <w:pPr>
              <w:pStyle w:val="TableParagraph"/>
              <w:spacing w:before="89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04791E54" w14:textId="77777777">
            <w:pPr>
              <w:pStyle w:val="TableParagraph"/>
              <w:ind w:left="179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1.598,15</w:t>
            </w:r>
            <w:r w:rsidRPr="00E536D0">
              <w:rPr>
                <w:rFonts w:ascii="Arial" w:hAnsi="Arial" w:cs="Arial"/>
                <w:spacing w:val="6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10"/>
                <w:sz w:val="16"/>
                <w:szCs w:val="16"/>
              </w:rPr>
              <w:t>/</w:t>
            </w:r>
          </w:p>
          <w:p w:rsidRPr="00E536D0" w:rsidR="00E536D0" w:rsidP="00923AD2" w:rsidRDefault="00E536D0" w14:paraId="358D28A6" w14:textId="77777777">
            <w:pPr>
              <w:pStyle w:val="TableParagraph"/>
              <w:spacing w:before="18"/>
              <w:ind w:left="182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12.041,23</w:t>
            </w:r>
          </w:p>
        </w:tc>
        <w:tc>
          <w:tcPr>
            <w:tcW w:w="299" w:type="pct"/>
          </w:tcPr>
          <w:p w:rsidRPr="00E536D0" w:rsidR="00E536D0" w:rsidP="00923AD2" w:rsidRDefault="00E536D0" w14:paraId="035D41A0" w14:textId="77777777">
            <w:pPr>
              <w:pStyle w:val="TableParagraph"/>
              <w:spacing w:before="201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2BAB3805" w14:textId="77777777">
            <w:pPr>
              <w:pStyle w:val="TableParagraph"/>
              <w:spacing w:before="1"/>
              <w:ind w:left="1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0,00</w:t>
            </w:r>
            <w:r w:rsidRPr="00E536D0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z w:val="16"/>
                <w:szCs w:val="16"/>
              </w:rPr>
              <w:t>/</w:t>
            </w:r>
            <w:r w:rsidRPr="00E536D0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4"/>
                <w:sz w:val="16"/>
                <w:szCs w:val="16"/>
              </w:rPr>
              <w:t>0,00</w:t>
            </w:r>
          </w:p>
        </w:tc>
        <w:tc>
          <w:tcPr>
            <w:tcW w:w="367" w:type="pct"/>
          </w:tcPr>
          <w:p w:rsidRPr="00E536D0" w:rsidR="00E536D0" w:rsidP="00923AD2" w:rsidRDefault="00E536D0" w14:paraId="6290E7B0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" w:type="pct"/>
          </w:tcPr>
          <w:p w:rsidRPr="00E536D0" w:rsidR="00E536D0" w:rsidP="00923AD2" w:rsidRDefault="00E536D0" w14:paraId="6C153CE7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3" w:type="pct"/>
          </w:tcPr>
          <w:p w:rsidRPr="00E536D0" w:rsidR="00E536D0" w:rsidP="00923AD2" w:rsidRDefault="00E536D0" w14:paraId="05CE4E53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E536D0" w:rsidR="00E536D0" w:rsidTr="00E536D0" w14:paraId="377F3852" w14:textId="77777777">
        <w:trPr>
          <w:trHeight w:val="660"/>
        </w:trPr>
        <w:tc>
          <w:tcPr>
            <w:tcW w:w="2018" w:type="pct"/>
            <w:gridSpan w:val="4"/>
          </w:tcPr>
          <w:p w:rsidRPr="00E536D0" w:rsidR="00E536D0" w:rsidP="00923AD2" w:rsidRDefault="00E536D0" w14:paraId="41544CC7" w14:textId="77777777">
            <w:pPr>
              <w:pStyle w:val="TableParagraph"/>
              <w:spacing w:before="9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5A124AFA" w14:textId="77777777">
            <w:pPr>
              <w:pStyle w:val="TableParagraph"/>
              <w:spacing w:before="1"/>
              <w:ind w:left="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UKUPNO:</w:t>
            </w:r>
          </w:p>
        </w:tc>
        <w:tc>
          <w:tcPr>
            <w:tcW w:w="429" w:type="pct"/>
          </w:tcPr>
          <w:p w:rsidRPr="00E536D0" w:rsidR="00E536D0" w:rsidP="00923AD2" w:rsidRDefault="00E536D0" w14:paraId="0AD34D1D" w14:textId="77777777">
            <w:pPr>
              <w:pStyle w:val="TableParagraph"/>
              <w:spacing w:before="116"/>
              <w:ind w:left="251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7.318,75</w:t>
            </w:r>
            <w:r w:rsidRPr="00E536D0">
              <w:rPr>
                <w:rFonts w:ascii="Arial" w:hAnsi="Arial" w:cs="Arial"/>
                <w:spacing w:val="6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10"/>
                <w:sz w:val="16"/>
                <w:szCs w:val="16"/>
              </w:rPr>
              <w:t>/</w:t>
            </w:r>
          </w:p>
          <w:p w:rsidRPr="00E536D0" w:rsidR="00E536D0" w:rsidP="00923AD2" w:rsidRDefault="00E536D0" w14:paraId="6742016A" w14:textId="77777777">
            <w:pPr>
              <w:pStyle w:val="TableParagraph"/>
              <w:spacing w:before="21"/>
              <w:ind w:left="253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55.143,05</w:t>
            </w:r>
          </w:p>
        </w:tc>
        <w:tc>
          <w:tcPr>
            <w:tcW w:w="670" w:type="pct"/>
          </w:tcPr>
          <w:p w:rsidRPr="00E536D0" w:rsidR="00E536D0" w:rsidP="00923AD2" w:rsidRDefault="00E536D0" w14:paraId="6A3D1BF8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pct"/>
          </w:tcPr>
          <w:p w:rsidRPr="00E536D0" w:rsidR="00E536D0" w:rsidP="00923AD2" w:rsidRDefault="00E536D0" w14:paraId="4566D87A" w14:textId="77777777">
            <w:pPr>
              <w:pStyle w:val="TableParagraph"/>
              <w:spacing w:before="116"/>
              <w:ind w:left="179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7.318,75</w:t>
            </w:r>
            <w:r w:rsidRPr="00E536D0">
              <w:rPr>
                <w:rFonts w:ascii="Arial" w:hAnsi="Arial" w:cs="Arial"/>
                <w:spacing w:val="6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10"/>
                <w:sz w:val="16"/>
                <w:szCs w:val="16"/>
              </w:rPr>
              <w:t>/</w:t>
            </w:r>
          </w:p>
          <w:p w:rsidRPr="00E536D0" w:rsidR="00E536D0" w:rsidP="00923AD2" w:rsidRDefault="00E536D0" w14:paraId="158BA2EE" w14:textId="77777777">
            <w:pPr>
              <w:pStyle w:val="TableParagraph"/>
              <w:spacing w:before="21"/>
              <w:ind w:left="182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pacing w:val="-2"/>
                <w:sz w:val="16"/>
                <w:szCs w:val="16"/>
              </w:rPr>
              <w:t>55.143,05</w:t>
            </w:r>
          </w:p>
        </w:tc>
        <w:tc>
          <w:tcPr>
            <w:tcW w:w="299" w:type="pct"/>
          </w:tcPr>
          <w:p w:rsidRPr="00E536D0" w:rsidR="00E536D0" w:rsidP="00923AD2" w:rsidRDefault="00E536D0" w14:paraId="28F63970" w14:textId="77777777">
            <w:pPr>
              <w:pStyle w:val="TableParagraph"/>
              <w:spacing w:before="24"/>
              <w:rPr>
                <w:rFonts w:ascii="Arial" w:hAnsi="Arial" w:cs="Arial"/>
                <w:sz w:val="16"/>
                <w:szCs w:val="16"/>
              </w:rPr>
            </w:pPr>
          </w:p>
          <w:p w:rsidRPr="00E536D0" w:rsidR="00E536D0" w:rsidP="00923AD2" w:rsidRDefault="00E536D0" w14:paraId="09064147" w14:textId="77777777">
            <w:pPr>
              <w:pStyle w:val="TableParagraph"/>
              <w:ind w:left="1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36D0">
              <w:rPr>
                <w:rFonts w:ascii="Arial" w:hAnsi="Arial" w:cs="Arial"/>
                <w:sz w:val="16"/>
                <w:szCs w:val="16"/>
              </w:rPr>
              <w:t>0,00</w:t>
            </w:r>
            <w:r w:rsidRPr="00E536D0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z w:val="16"/>
                <w:szCs w:val="16"/>
              </w:rPr>
              <w:t>/</w:t>
            </w:r>
            <w:r w:rsidRPr="00E536D0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E536D0">
              <w:rPr>
                <w:rFonts w:ascii="Arial" w:hAnsi="Arial" w:cs="Arial"/>
                <w:spacing w:val="-4"/>
                <w:sz w:val="16"/>
                <w:szCs w:val="16"/>
              </w:rPr>
              <w:t>0,00</w:t>
            </w:r>
          </w:p>
        </w:tc>
        <w:tc>
          <w:tcPr>
            <w:tcW w:w="367" w:type="pct"/>
          </w:tcPr>
          <w:p w:rsidRPr="00E536D0" w:rsidR="00E536D0" w:rsidP="00923AD2" w:rsidRDefault="00E536D0" w14:paraId="5002EE20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" w:type="pct"/>
          </w:tcPr>
          <w:p w:rsidRPr="00E536D0" w:rsidR="00E536D0" w:rsidP="00923AD2" w:rsidRDefault="00E536D0" w14:paraId="1B761758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3" w:type="pct"/>
          </w:tcPr>
          <w:p w:rsidRPr="00E536D0" w:rsidR="00E536D0" w:rsidP="00923AD2" w:rsidRDefault="00E536D0" w14:paraId="1C6A5D05" w14:textId="77777777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862EA6" w:rsidP="00862EA6" w:rsidRDefault="00862EA6" w14:paraId="02007D94" w14:textId="5F930317">
      <w:pPr>
        <w:sectPr w:rsidR="00862EA6" w:rsidSect="008B51C6">
          <w:type w:val="continuous"/>
          <w:pgSz w:w="11910" w:h="16840"/>
          <w:pgMar w:top="1418" w:right="1418" w:bottom="1418" w:left="1418" w:header="0" w:footer="1661" w:gutter="0"/>
          <w:cols w:space="720"/>
        </w:sectPr>
      </w:pPr>
    </w:p>
    <w:p w:rsidR="00862EA6" w:rsidP="00862EA6" w:rsidRDefault="00862EA6" w14:paraId="56A0F9C7" w14:textId="23F7B8AB">
      <w:pPr>
        <w:sectPr w:rsidR="00862EA6" w:rsidSect="002A4349">
          <w:footerReference w:type="default" r:id="rId11"/>
          <w:type w:val="continuous"/>
          <w:pgSz w:w="11910" w:h="16840"/>
          <w:pgMar w:top="460" w:right="280" w:bottom="460" w:left="1100" w:header="0" w:footer="0" w:gutter="0"/>
          <w:cols w:space="720"/>
        </w:sectPr>
      </w:pPr>
    </w:p>
    <w:p w:rsidRPr="000932EB" w:rsidR="000857AF" w:rsidP="001C716F" w:rsidRDefault="000857AF" w14:paraId="031F0006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932EB">
        <w:rPr>
          <w:rFonts w:ascii="Arial" w:hAnsi="Arial" w:cs="Arial"/>
          <w:sz w:val="24"/>
          <w:szCs w:val="24"/>
        </w:rPr>
        <w:lastRenderedPageBreak/>
        <w:t>S obzirom da su ispitane sve prijavljene tražbine, sud izjavljuje da će rješenje o tome u kojem iznosu i u ko</w:t>
      </w:r>
      <w:r w:rsidRPr="000932EB" w:rsidR="00A51DA6">
        <w:rPr>
          <w:rFonts w:ascii="Arial" w:hAnsi="Arial" w:cs="Arial"/>
          <w:sz w:val="24"/>
          <w:szCs w:val="24"/>
        </w:rPr>
        <w:t xml:space="preserve">jem isplatnom redu su utvrđene </w:t>
      </w:r>
      <w:r w:rsidRPr="000932EB">
        <w:rPr>
          <w:rFonts w:ascii="Arial" w:hAnsi="Arial" w:cs="Arial"/>
          <w:sz w:val="24"/>
          <w:szCs w:val="24"/>
        </w:rPr>
        <w:t>biti objavljeno na e-oglasnoj ploči suda.</w:t>
      </w:r>
    </w:p>
    <w:p w:rsidRPr="000932EB" w:rsidR="000857AF" w:rsidP="001C716F" w:rsidRDefault="00E75613" w14:paraId="5750A0B3" w14:textId="0F669D44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Sud</w:t>
      </w:r>
      <w:r w:rsidRPr="000932EB" w:rsidR="000857AF">
        <w:rPr>
          <w:rFonts w:ascii="Arial" w:hAnsi="Arial" w:cs="Arial"/>
          <w:bCs/>
          <w:sz w:val="24"/>
          <w:szCs w:val="24"/>
        </w:rPr>
        <w:t xml:space="preserve"> objavljuje da se u tablici navedene tražbine stečajnih vjerovnika smatraju utvrđenim  i razvrstavaju u</w:t>
      </w:r>
      <w:r w:rsidRPr="000932EB" w:rsidR="0078129A">
        <w:rPr>
          <w:rFonts w:ascii="Arial" w:hAnsi="Arial" w:cs="Arial"/>
          <w:bCs/>
          <w:sz w:val="24"/>
          <w:szCs w:val="24"/>
        </w:rPr>
        <w:t xml:space="preserve"> </w:t>
      </w:r>
      <w:r w:rsidR="00E708BA">
        <w:rPr>
          <w:rFonts w:ascii="Arial" w:hAnsi="Arial" w:cs="Arial"/>
          <w:bCs/>
          <w:sz w:val="24"/>
          <w:szCs w:val="24"/>
        </w:rPr>
        <w:t xml:space="preserve">I. i </w:t>
      </w:r>
      <w:r w:rsidRPr="000932EB" w:rsidR="000857AF">
        <w:rPr>
          <w:rFonts w:ascii="Arial" w:hAnsi="Arial" w:cs="Arial"/>
          <w:bCs/>
          <w:sz w:val="24"/>
          <w:szCs w:val="24"/>
        </w:rPr>
        <w:t>II</w:t>
      </w:r>
      <w:r w:rsidRPr="000932EB" w:rsidR="00867982">
        <w:rPr>
          <w:rFonts w:ascii="Arial" w:hAnsi="Arial" w:cs="Arial"/>
          <w:bCs/>
          <w:sz w:val="24"/>
          <w:szCs w:val="24"/>
        </w:rPr>
        <w:t>.</w:t>
      </w:r>
      <w:r w:rsidRPr="000932EB" w:rsidR="000857AF">
        <w:rPr>
          <w:rFonts w:ascii="Arial" w:hAnsi="Arial" w:cs="Arial"/>
          <w:bCs/>
          <w:sz w:val="24"/>
          <w:szCs w:val="24"/>
        </w:rPr>
        <w:t xml:space="preserve"> viši isplatni red.</w:t>
      </w:r>
    </w:p>
    <w:p w:rsidRPr="000932EB" w:rsidR="00BF2334" w:rsidP="000B3A4F" w:rsidRDefault="00BF2334" w14:paraId="4B31C78C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0932EB" w:rsidR="00F513AE" w:rsidP="00F3444F" w:rsidRDefault="006B0F0B" w14:paraId="4FC13281" w14:textId="423A5B85">
      <w:pPr>
        <w:numPr>
          <w:ilvl w:val="12"/>
          <w:numId w:val="0"/>
        </w:num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 xml:space="preserve">Stečajni upravitelj ističe kako </w:t>
      </w:r>
      <w:r w:rsidR="00E536D0">
        <w:rPr>
          <w:rFonts w:ascii="Arial" w:hAnsi="Arial" w:cs="Arial"/>
          <w:bCs/>
          <w:sz w:val="24"/>
          <w:szCs w:val="24"/>
        </w:rPr>
        <w:t xml:space="preserve">nema </w:t>
      </w:r>
      <w:r w:rsidRPr="000932EB" w:rsidR="007F3546">
        <w:rPr>
          <w:rFonts w:ascii="Arial" w:hAnsi="Arial" w:cs="Arial"/>
          <w:bCs/>
          <w:sz w:val="24"/>
          <w:szCs w:val="24"/>
        </w:rPr>
        <w:t>razlučn</w:t>
      </w:r>
      <w:r w:rsidRPr="000932EB" w:rsidR="00484281">
        <w:rPr>
          <w:rFonts w:ascii="Arial" w:hAnsi="Arial" w:cs="Arial"/>
          <w:bCs/>
          <w:sz w:val="24"/>
          <w:szCs w:val="24"/>
        </w:rPr>
        <w:t>ih</w:t>
      </w:r>
      <w:r w:rsidRPr="000932EB" w:rsidR="00F835F3">
        <w:rPr>
          <w:rFonts w:ascii="Arial" w:hAnsi="Arial" w:cs="Arial"/>
          <w:bCs/>
          <w:sz w:val="24"/>
          <w:szCs w:val="24"/>
        </w:rPr>
        <w:t xml:space="preserve"> </w:t>
      </w:r>
      <w:r w:rsidRPr="000932EB" w:rsidR="00FF5293">
        <w:rPr>
          <w:rFonts w:ascii="Arial" w:hAnsi="Arial" w:cs="Arial"/>
          <w:bCs/>
          <w:sz w:val="24"/>
          <w:szCs w:val="24"/>
        </w:rPr>
        <w:t xml:space="preserve"> </w:t>
      </w:r>
      <w:r w:rsidRPr="000932EB" w:rsidR="007F3546">
        <w:rPr>
          <w:rFonts w:ascii="Arial" w:hAnsi="Arial" w:cs="Arial"/>
          <w:bCs/>
          <w:sz w:val="24"/>
          <w:szCs w:val="24"/>
        </w:rPr>
        <w:t>prav</w:t>
      </w:r>
      <w:r w:rsidRPr="000932EB" w:rsidR="00484281">
        <w:rPr>
          <w:rFonts w:ascii="Arial" w:hAnsi="Arial" w:cs="Arial"/>
          <w:bCs/>
          <w:sz w:val="24"/>
          <w:szCs w:val="24"/>
        </w:rPr>
        <w:t>a</w:t>
      </w:r>
      <w:r w:rsidRPr="000932EB" w:rsidR="00FB34B7">
        <w:rPr>
          <w:rFonts w:ascii="Arial" w:hAnsi="Arial" w:cs="Arial"/>
          <w:bCs/>
          <w:sz w:val="24"/>
          <w:szCs w:val="24"/>
        </w:rPr>
        <w:t>.</w:t>
      </w:r>
    </w:p>
    <w:p w:rsidR="000857AF" w:rsidP="000857AF" w:rsidRDefault="000857AF" w14:paraId="41BB673D" w14:textId="192A151B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Ste</w:t>
      </w:r>
      <w:r w:rsidRPr="000932EB" w:rsidR="00FA4A4B">
        <w:rPr>
          <w:rFonts w:ascii="Arial" w:hAnsi="Arial" w:cs="Arial"/>
          <w:bCs/>
          <w:sz w:val="24"/>
          <w:szCs w:val="24"/>
        </w:rPr>
        <w:t xml:space="preserve">čajni upravitelj </w:t>
      </w:r>
      <w:r w:rsidRPr="000932EB" w:rsidR="00737A38">
        <w:rPr>
          <w:rFonts w:ascii="Arial" w:hAnsi="Arial" w:cs="Arial"/>
          <w:bCs/>
          <w:sz w:val="24"/>
          <w:szCs w:val="24"/>
        </w:rPr>
        <w:t xml:space="preserve">ističe kako </w:t>
      </w:r>
      <w:r w:rsidRPr="000932EB" w:rsidR="00FA4A4B">
        <w:rPr>
          <w:rFonts w:ascii="Arial" w:hAnsi="Arial" w:cs="Arial"/>
          <w:bCs/>
          <w:sz w:val="24"/>
          <w:szCs w:val="24"/>
        </w:rPr>
        <w:t>nema</w:t>
      </w:r>
      <w:r w:rsidRPr="000932EB" w:rsidR="00737A38">
        <w:rPr>
          <w:rFonts w:ascii="Arial" w:hAnsi="Arial" w:cs="Arial"/>
          <w:bCs/>
          <w:sz w:val="24"/>
          <w:szCs w:val="24"/>
        </w:rPr>
        <w:t xml:space="preserve"> izlučnih prava</w:t>
      </w:r>
      <w:r w:rsidRPr="000932EB" w:rsidR="00FA4A4B">
        <w:rPr>
          <w:rFonts w:ascii="Arial" w:hAnsi="Arial" w:cs="Arial"/>
          <w:bCs/>
          <w:sz w:val="24"/>
          <w:szCs w:val="24"/>
        </w:rPr>
        <w:t>.</w:t>
      </w:r>
    </w:p>
    <w:p w:rsidR="007E3FF1" w:rsidP="000857AF" w:rsidRDefault="007E3FF1" w14:paraId="7E786F91" w14:textId="18E17567">
      <w:pPr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7E3FF1" w:rsidP="000857AF" w:rsidRDefault="007E3FF1" w14:paraId="1C61A133" w14:textId="11F230E1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Sud donosi</w:t>
      </w:r>
    </w:p>
    <w:p w:rsidR="007E3FF1" w:rsidP="000857AF" w:rsidRDefault="007E3FF1" w14:paraId="1349CF87" w14:textId="3225626A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 xml:space="preserve">r j e š e n j e </w:t>
      </w:r>
    </w:p>
    <w:p w:rsidR="007E3FF1" w:rsidP="000857AF" w:rsidRDefault="007E3FF1" w14:paraId="5F3D4A0F" w14:textId="79F31F5F">
      <w:pPr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7E3FF1" w:rsidP="000857AF" w:rsidRDefault="007E3FF1" w14:paraId="7F077106" w14:textId="507C058C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 obzirom da ne postoje uvjeti za održavanje izvještajnog ročišta jer nije pristupio nitko od vjerovnika, današnje izvještajno ro</w:t>
      </w:r>
      <w:r w:rsidR="00455D82">
        <w:rPr>
          <w:rFonts w:ascii="Arial" w:hAnsi="Arial" w:cs="Arial"/>
          <w:bCs/>
          <w:sz w:val="24"/>
          <w:szCs w:val="24"/>
        </w:rPr>
        <w:t>čište se neće održati, a id</w:t>
      </w:r>
      <w:r>
        <w:rPr>
          <w:rFonts w:ascii="Arial" w:hAnsi="Arial" w:cs="Arial"/>
          <w:bCs/>
          <w:sz w:val="24"/>
          <w:szCs w:val="24"/>
        </w:rPr>
        <w:t xml:space="preserve">uće se određuje za dan </w:t>
      </w:r>
    </w:p>
    <w:p w:rsidR="007E3FF1" w:rsidP="000857AF" w:rsidRDefault="007E3FF1" w14:paraId="07D779B5" w14:textId="2922104C">
      <w:pPr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7E3FF1" w:rsidP="00455D82" w:rsidRDefault="007E3FF1" w14:paraId="1AD7EB35" w14:textId="092AD8DB">
      <w:pPr>
        <w:ind w:firstLine="720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30. studenog 2023. u 11,00 sati</w:t>
      </w:r>
    </w:p>
    <w:p w:rsidR="00455D82" w:rsidP="00455D82" w:rsidRDefault="00455D82" w14:paraId="4BCE099F" w14:textId="4D2A5DCF">
      <w:pPr>
        <w:rPr>
          <w:rFonts w:ascii="Arial" w:hAnsi="Arial" w:cs="Arial"/>
          <w:bCs/>
          <w:sz w:val="24"/>
          <w:szCs w:val="24"/>
        </w:rPr>
      </w:pPr>
    </w:p>
    <w:p w:rsidR="00455D82" w:rsidP="00455D82" w:rsidRDefault="00455D82" w14:paraId="6D5D9DB2" w14:textId="376F72BA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što nazočni stečajni upravitelj prima na znanje, dok će vjerovnici biti pozvani objavom zapisnika na e-oglasnoj ploči suda. </w:t>
      </w:r>
    </w:p>
    <w:p w:rsidRPr="000932EB" w:rsidR="007E3FF1" w:rsidP="007E3FF1" w:rsidRDefault="007E3FF1" w14:paraId="1CDF0565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0932EB" w:rsidR="00EF29F3" w:rsidP="00F95C6D" w:rsidRDefault="00EF29F3" w14:paraId="4D7469F9" w14:textId="77777777">
      <w:pPr>
        <w:rPr>
          <w:rFonts w:ascii="Arial" w:hAnsi="Arial" w:cs="Arial"/>
          <w:bCs/>
          <w:sz w:val="24"/>
          <w:szCs w:val="24"/>
        </w:rPr>
      </w:pPr>
    </w:p>
    <w:p w:rsidRPr="000932EB" w:rsidR="00853FF6" w:rsidP="00C6522F" w:rsidRDefault="004A38B4" w14:paraId="061254FF" w14:textId="49E49980">
      <w:pPr>
        <w:jc w:val="center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D</w:t>
      </w:r>
      <w:r w:rsidRPr="000932EB" w:rsidR="00853FF6">
        <w:rPr>
          <w:rFonts w:ascii="Arial" w:hAnsi="Arial" w:cs="Arial"/>
          <w:bCs/>
          <w:sz w:val="24"/>
          <w:szCs w:val="24"/>
        </w:rPr>
        <w:t>ovršeno u</w:t>
      </w:r>
      <w:r w:rsidRPr="000932EB" w:rsidR="00724D4D">
        <w:rPr>
          <w:rFonts w:ascii="Arial" w:hAnsi="Arial" w:cs="Arial"/>
          <w:bCs/>
          <w:sz w:val="24"/>
          <w:szCs w:val="24"/>
        </w:rPr>
        <w:t xml:space="preserve"> </w:t>
      </w:r>
      <w:r w:rsidR="00455D82">
        <w:rPr>
          <w:rFonts w:ascii="Arial" w:hAnsi="Arial" w:cs="Arial"/>
          <w:bCs/>
          <w:sz w:val="24"/>
          <w:szCs w:val="24"/>
        </w:rPr>
        <w:t>10,39</w:t>
      </w:r>
      <w:r w:rsidR="008F6F0A">
        <w:rPr>
          <w:rFonts w:ascii="Arial" w:hAnsi="Arial" w:cs="Arial"/>
          <w:bCs/>
          <w:sz w:val="24"/>
          <w:szCs w:val="24"/>
        </w:rPr>
        <w:t xml:space="preserve"> </w:t>
      </w:r>
      <w:r w:rsidRPr="000932EB" w:rsidR="00862E38">
        <w:rPr>
          <w:rFonts w:ascii="Arial" w:hAnsi="Arial" w:cs="Arial"/>
          <w:bCs/>
          <w:sz w:val="24"/>
          <w:szCs w:val="24"/>
        </w:rPr>
        <w:t>sati</w:t>
      </w:r>
    </w:p>
    <w:p w:rsidRPr="000932EB" w:rsidR="00867D87" w:rsidP="00867D87" w:rsidRDefault="00867D87" w14:paraId="68B50797" w14:textId="0BDE635E">
      <w:pPr>
        <w:rPr>
          <w:rFonts w:ascii="Arial" w:hAnsi="Arial" w:cs="Arial"/>
          <w:bCs/>
          <w:sz w:val="24"/>
          <w:szCs w:val="24"/>
        </w:rPr>
      </w:pPr>
    </w:p>
    <w:p w:rsidRPr="000932EB" w:rsidR="00867D87" w:rsidP="00867D87" w:rsidRDefault="00867D87" w14:paraId="03F10EC4" w14:textId="77777777">
      <w:pPr>
        <w:jc w:val="center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Sudac:</w:t>
      </w:r>
    </w:p>
    <w:p w:rsidRPr="000932EB" w:rsidR="00867D87" w:rsidP="00867D87" w:rsidRDefault="00867D87" w14:paraId="51D01FB0" w14:textId="77777777">
      <w:pPr>
        <w:jc w:val="center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Vesna Sremac Šoštar</w:t>
      </w:r>
    </w:p>
    <w:p w:rsidRPr="000932EB" w:rsidR="00867D87" w:rsidP="00867D87" w:rsidRDefault="00867D87" w14:paraId="385C7C67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0932EB" w:rsidR="00867D87" w:rsidP="00867D87" w:rsidRDefault="00867D87" w14:paraId="4F1D509C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0932EB" w:rsidR="00867D87" w:rsidP="00867D87" w:rsidRDefault="00867D87" w14:paraId="32AA5EAB" w14:textId="77777777">
      <w:pPr>
        <w:jc w:val="center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Zapisničar:</w:t>
      </w:r>
    </w:p>
    <w:p w:rsidRPr="000932EB" w:rsidR="00867D87" w:rsidP="00867D87" w:rsidRDefault="00867D87" w14:paraId="4CFE9279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0932EB" w:rsidR="00867D87" w:rsidP="00867D87" w:rsidRDefault="00867D87" w14:paraId="5D460951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0932EB">
        <w:rPr>
          <w:rFonts w:ascii="Arial" w:hAnsi="Arial" w:cs="Arial"/>
          <w:bCs/>
          <w:sz w:val="24"/>
          <w:szCs w:val="24"/>
        </w:rPr>
        <w:t>Stečajni upravitelj:</w:t>
      </w:r>
      <w:r w:rsidRPr="000932EB">
        <w:rPr>
          <w:rFonts w:ascii="Arial" w:hAnsi="Arial" w:cs="Arial"/>
          <w:bCs/>
          <w:sz w:val="24"/>
          <w:szCs w:val="24"/>
        </w:rPr>
        <w:tab/>
      </w:r>
      <w:r w:rsidRPr="000932EB">
        <w:rPr>
          <w:rFonts w:ascii="Arial" w:hAnsi="Arial" w:cs="Arial"/>
          <w:bCs/>
          <w:sz w:val="24"/>
          <w:szCs w:val="24"/>
        </w:rPr>
        <w:tab/>
      </w:r>
      <w:r w:rsidRPr="000932EB">
        <w:rPr>
          <w:rFonts w:ascii="Arial" w:hAnsi="Arial" w:cs="Arial"/>
          <w:bCs/>
          <w:sz w:val="24"/>
          <w:szCs w:val="24"/>
        </w:rPr>
        <w:tab/>
      </w:r>
      <w:r w:rsidRPr="000932EB">
        <w:rPr>
          <w:rFonts w:ascii="Arial" w:hAnsi="Arial" w:cs="Arial"/>
          <w:bCs/>
          <w:sz w:val="24"/>
          <w:szCs w:val="24"/>
        </w:rPr>
        <w:tab/>
      </w:r>
      <w:r w:rsidRPr="000932EB">
        <w:rPr>
          <w:rFonts w:ascii="Arial" w:hAnsi="Arial" w:cs="Arial"/>
          <w:bCs/>
          <w:sz w:val="24"/>
          <w:szCs w:val="24"/>
        </w:rPr>
        <w:tab/>
      </w:r>
      <w:r w:rsidRPr="000932EB">
        <w:rPr>
          <w:rFonts w:ascii="Arial" w:hAnsi="Arial" w:cs="Arial"/>
          <w:bCs/>
          <w:sz w:val="24"/>
          <w:szCs w:val="24"/>
        </w:rPr>
        <w:tab/>
      </w:r>
      <w:r w:rsidRPr="000932EB">
        <w:rPr>
          <w:rFonts w:ascii="Arial" w:hAnsi="Arial" w:cs="Arial"/>
          <w:bCs/>
          <w:sz w:val="24"/>
          <w:szCs w:val="24"/>
        </w:rPr>
        <w:tab/>
        <w:t xml:space="preserve">  </w:t>
      </w:r>
    </w:p>
    <w:p w:rsidRPr="000932EB" w:rsidR="00867D87" w:rsidP="00867D87" w:rsidRDefault="00867D87" w14:paraId="62E04EB3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0932EB" w:rsidR="009E5EDE" w:rsidRDefault="009E5EDE" w14:paraId="74D2CFD9" w14:textId="0FB16CCC">
      <w:pPr>
        <w:jc w:val="both"/>
        <w:rPr>
          <w:rFonts w:ascii="Arial" w:hAnsi="Arial" w:cs="Arial"/>
          <w:bCs/>
          <w:sz w:val="24"/>
          <w:szCs w:val="24"/>
        </w:rPr>
      </w:pPr>
    </w:p>
    <w:sectPr w:rsidRPr="000932EB" w:rsidR="009E5EDE" w:rsidSect="00C709BE">
      <w:headerReference w:type="even" r:id="rId12"/>
      <w:headerReference w:type="default" r:id="rId13"/>
      <w:headerReference w:type="first" r:id="rId14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79EF" w:rsidRDefault="009679EF" w14:paraId="66E23197" w14:textId="77777777">
      <w:r>
        <w:separator/>
      </w:r>
    </w:p>
  </w:endnote>
  <w:endnote w:type="continuationSeparator" w:id="0">
    <w:p w:rsidR="009679EF" w:rsidRDefault="009679EF" w14:paraId="10DDBE7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altName w:val="Times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swiss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679EF" w:rsidRDefault="009679EF" w14:paraId="7BCBE5D3" w14:textId="5A596F43">
    <w:pPr>
      <w:pStyle w:val="Podnoje"/>
    </w:pPr>
  </w:p>
  <w:p w:rsidR="009679EF" w:rsidRDefault="009679EF" w14:paraId="6EEEBF02" w14:textId="50EEFF7B">
    <w:pPr>
      <w:pStyle w:val="Tijeloteksta"/>
      <w:spacing w:line="14" w:lineRule="auto"/>
      <w:rPr>
        <w:b/>
        <w:sz w:val="20"/>
      </w:rPr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679EF" w:rsidRDefault="009679EF" w14:paraId="42F84F7C" w14:textId="77777777">
    <w:pPr>
      <w:pStyle w:val="Tijeloteksta"/>
      <w:spacing w:line="14" w:lineRule="auto"/>
      <w:rPr>
        <w:b/>
        <w:sz w:val="2"/>
      </w:rPr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79EF" w:rsidRDefault="009679EF" w14:paraId="5D434255" w14:textId="77777777">
      <w:r>
        <w:separator/>
      </w:r>
    </w:p>
  </w:footnote>
  <w:footnote w:type="continuationSeparator" w:id="0">
    <w:p w:rsidR="009679EF" w:rsidRDefault="009679EF" w14:paraId="63D29FE1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  <w:sz w:val="24"/>
        <w:szCs w:val="24"/>
      </w:rPr>
      <w:id w:val="-2046589810"/>
      <w:docPartObj>
        <w:docPartGallery w:val="Page Numbers (Top of Page)"/>
        <w:docPartUnique/>
      </w:docPartObj>
    </w:sdtPr>
    <w:sdtEndPr/>
    <w:sdtContent>
      <w:p w:rsidR="00C325DE" w:rsidRDefault="00C325DE" w14:paraId="7DFFE454" w14:textId="45BAFD25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</w:p>
      <w:p w:rsidR="00C325DE" w:rsidRDefault="00C325DE" w14:paraId="318E3BC6" w14:textId="77777777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</w:p>
      <w:p w:rsidRPr="00ED6060" w:rsidR="00ED6060" w:rsidRDefault="00ED6060" w14:paraId="1F529660" w14:textId="6775AF59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ED6060">
          <w:rPr>
            <w:rFonts w:ascii="Arial" w:hAnsi="Arial" w:cs="Arial"/>
            <w:sz w:val="24"/>
            <w:szCs w:val="24"/>
          </w:rPr>
          <w:fldChar w:fldCharType="begin"/>
        </w:r>
        <w:r w:rsidRPr="00ED6060">
          <w:rPr>
            <w:rFonts w:ascii="Arial" w:hAnsi="Arial" w:cs="Arial"/>
            <w:sz w:val="24"/>
            <w:szCs w:val="24"/>
          </w:rPr>
          <w:instrText>PAGE   \* MERGEFORMAT</w:instrText>
        </w:r>
        <w:r w:rsidRPr="00ED6060">
          <w:rPr>
            <w:rFonts w:ascii="Arial" w:hAnsi="Arial" w:cs="Arial"/>
            <w:sz w:val="24"/>
            <w:szCs w:val="24"/>
          </w:rPr>
          <w:fldChar w:fldCharType="separate"/>
        </w:r>
        <w:r w:rsidR="004B6DE5">
          <w:rPr>
            <w:rFonts w:ascii="Arial" w:hAnsi="Arial" w:cs="Arial"/>
            <w:noProof/>
            <w:sz w:val="24"/>
            <w:szCs w:val="24"/>
          </w:rPr>
          <w:t>3</w:t>
        </w:r>
        <w:r w:rsidRPr="00ED6060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Pr="00ED6060" w:rsidR="00ED6060" w:rsidRDefault="00ED6060" w14:paraId="2EB277A1" w14:textId="659B7DE4">
    <w:pPr>
      <w:pStyle w:val="Zaglavlje"/>
      <w:rPr>
        <w:rFonts w:ascii="Arial" w:hAnsi="Arial" w:cs="Arial"/>
        <w:sz w:val="24"/>
        <w:szCs w:val="24"/>
      </w:rPr>
    </w:pPr>
    <w:r>
      <w:tab/>
      <w:t xml:space="preserve">                                                                                                                   </w:t>
    </w:r>
    <w:r w:rsidRPr="00ED6060">
      <w:rPr>
        <w:rFonts w:ascii="Arial" w:hAnsi="Arial" w:cs="Arial"/>
        <w:sz w:val="24"/>
        <w:szCs w:val="24"/>
      </w:rPr>
      <w:t>48. St-</w:t>
    </w:r>
    <w:r w:rsidR="00DC6F68">
      <w:rPr>
        <w:rFonts w:ascii="Arial" w:hAnsi="Arial" w:cs="Arial"/>
        <w:sz w:val="24"/>
        <w:szCs w:val="24"/>
      </w:rPr>
      <w:t>3452/21</w:t>
    </w:r>
  </w:p>
  <w:p w:rsidR="00ED6060" w:rsidRDefault="00ED6060" w14:paraId="2C3D20DC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679EF" w:rsidP="00D81A44" w:rsidRDefault="009679EF" w14:paraId="7F192552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679EF" w:rsidRDefault="009679EF" w14:paraId="02B9BA19" w14:textId="77777777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44E9F" w:rsidR="009679EF" w:rsidP="00D81A44" w:rsidRDefault="009679EF" w14:paraId="66EDCD7D" w14:textId="02FE786F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E44E9F">
      <w:rPr>
        <w:rStyle w:val="Brojstranice"/>
        <w:rFonts w:ascii="Arial" w:hAnsi="Arial" w:cs="Arial"/>
        <w:sz w:val="24"/>
        <w:szCs w:val="24"/>
      </w:rPr>
      <w:fldChar w:fldCharType="begin"/>
    </w:r>
    <w:r w:rsidRPr="00E44E9F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E44E9F">
      <w:rPr>
        <w:rStyle w:val="Brojstranice"/>
        <w:rFonts w:ascii="Arial" w:hAnsi="Arial" w:cs="Arial"/>
        <w:sz w:val="24"/>
        <w:szCs w:val="24"/>
      </w:rPr>
      <w:fldChar w:fldCharType="separate"/>
    </w:r>
    <w:r w:rsidR="00455D82">
      <w:rPr>
        <w:rStyle w:val="Brojstranice"/>
        <w:rFonts w:ascii="Arial" w:hAnsi="Arial" w:cs="Arial"/>
        <w:noProof/>
        <w:sz w:val="24"/>
        <w:szCs w:val="24"/>
      </w:rPr>
      <w:t>10</w:t>
    </w:r>
    <w:r w:rsidRPr="00E44E9F">
      <w:rPr>
        <w:rStyle w:val="Brojstranice"/>
        <w:rFonts w:ascii="Arial" w:hAnsi="Arial" w:cs="Arial"/>
        <w:sz w:val="24"/>
        <w:szCs w:val="24"/>
      </w:rPr>
      <w:fldChar w:fldCharType="end"/>
    </w:r>
  </w:p>
  <w:p w:rsidR="009679EF" w:rsidP="003D5E96" w:rsidRDefault="009679EF" w14:paraId="1EAA623A" w14:textId="77777777">
    <w:pPr>
      <w:pStyle w:val="Zaglavlje"/>
      <w:jc w:val="center"/>
      <w:rPr>
        <w:rFonts w:ascii="Arial" w:hAnsi="Arial" w:cs="Arial"/>
        <w:bCs/>
        <w:sz w:val="24"/>
        <w:szCs w:val="24"/>
      </w:rPr>
    </w:pPr>
    <w:r w:rsidRPr="00A207D6">
      <w:rPr>
        <w:rFonts w:ascii="Arial" w:hAnsi="Arial" w:cs="Arial"/>
        <w:bCs/>
        <w:sz w:val="24"/>
        <w:szCs w:val="24"/>
      </w:rPr>
      <w:t xml:space="preserve">                                                                    </w:t>
    </w:r>
    <w:r w:rsidRPr="00974E50">
      <w:rPr>
        <w:rFonts w:ascii="Arial" w:hAnsi="Arial" w:cs="Arial"/>
        <w:bCs/>
        <w:sz w:val="24"/>
        <w:szCs w:val="24"/>
      </w:rPr>
      <w:t xml:space="preserve">    </w:t>
    </w:r>
    <w:r w:rsidRPr="00A207D6">
      <w:rPr>
        <w:rFonts w:ascii="Arial" w:hAnsi="Arial" w:cs="Arial"/>
        <w:bCs/>
        <w:sz w:val="24"/>
        <w:szCs w:val="24"/>
      </w:rPr>
      <w:t xml:space="preserve">                                           </w:t>
    </w:r>
    <w:r>
      <w:rPr>
        <w:rFonts w:ascii="Arial" w:hAnsi="Arial" w:cs="Arial"/>
        <w:bCs/>
        <w:sz w:val="24"/>
        <w:szCs w:val="24"/>
      </w:rPr>
      <w:t xml:space="preserve">                     </w:t>
    </w:r>
  </w:p>
  <w:p w:rsidR="009679EF" w:rsidP="003D5E96" w:rsidRDefault="009679EF" w14:paraId="4BF11105" w14:textId="6E6A817D">
    <w:pPr>
      <w:pStyle w:val="Zaglavlje"/>
      <w:jc w:val="center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 xml:space="preserve">                                                                                                                            </w:t>
    </w:r>
    <w:r w:rsidRPr="00A207D6">
      <w:rPr>
        <w:rFonts w:ascii="Arial" w:hAnsi="Arial" w:cs="Arial"/>
        <w:bCs/>
        <w:sz w:val="24"/>
        <w:szCs w:val="24"/>
      </w:rPr>
      <w:t>48. St-</w:t>
    </w:r>
    <w:r w:rsidR="000374C8">
      <w:rPr>
        <w:rFonts w:ascii="Arial" w:hAnsi="Arial" w:cs="Arial"/>
        <w:bCs/>
        <w:sz w:val="24"/>
        <w:szCs w:val="24"/>
      </w:rPr>
      <w:t>3452/21</w:t>
    </w:r>
  </w:p>
  <w:p w:rsidRPr="00A207D6" w:rsidR="009679EF" w:rsidP="003D5E96" w:rsidRDefault="009679EF" w14:paraId="2C4AAC7D" w14:textId="77777777">
    <w:pPr>
      <w:pStyle w:val="Zaglavlje"/>
      <w:jc w:val="center"/>
      <w:rPr>
        <w:rFonts w:ascii="Arial" w:hAnsi="Arial" w:cs="Arial"/>
        <w:sz w:val="24"/>
        <w:szCs w:val="24"/>
      </w:rPr>
    </w:pPr>
  </w:p>
</w:hdr>
</file>

<file path=word/header4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679EF" w:rsidRDefault="009679EF" w14:paraId="3F8B4B14" w14:textId="77777777">
    <w:pPr>
      <w:pStyle w:val="Zaglavlje"/>
    </w:pPr>
  </w:p>
  <w:p w:rsidR="009679EF" w:rsidRDefault="009679EF" w14:paraId="5DCC1A80" w14:textId="77777777">
    <w:pPr>
      <w:pStyle w:val="Zaglavlje"/>
    </w:pPr>
  </w:p>
  <w:p w:rsidR="009679EF" w:rsidRDefault="009679EF" w14:paraId="7A219157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Bookman Old Style" w:hAnsi="Bookman Old Style" w:cs="Bookman Old Style"/>
        <w:lang w:val="hr-H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A"/>
    <w:multiLevelType w:val="multilevel"/>
    <w:tmpl w:val="0000000A"/>
    <w:name w:val="WW8Num10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557E0A"/>
    <w:multiLevelType w:val="hybridMultilevel"/>
    <w:tmpl w:val="409E6204"/>
    <w:lvl w:ilvl="0" w:tplc="C98A5F4E">
      <w:numFmt w:val="bullet"/>
      <w:lvlText w:val="-"/>
      <w:lvlJc w:val="left"/>
      <w:pPr>
        <w:ind w:left="256" w:hanging="128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hr-HR" w:eastAsia="en-US" w:bidi="ar-SA"/>
      </w:rPr>
    </w:lvl>
    <w:lvl w:ilvl="1" w:tplc="900CA140">
      <w:numFmt w:val="bullet"/>
      <w:lvlText w:val="•"/>
      <w:lvlJc w:val="left"/>
      <w:pPr>
        <w:ind w:left="1080" w:hanging="128"/>
      </w:pPr>
      <w:rPr>
        <w:rFonts w:hint="default"/>
        <w:lang w:val="hr-HR" w:eastAsia="en-US" w:bidi="ar-SA"/>
      </w:rPr>
    </w:lvl>
    <w:lvl w:ilvl="2" w:tplc="8B4A3E3A">
      <w:numFmt w:val="bullet"/>
      <w:lvlText w:val="•"/>
      <w:lvlJc w:val="left"/>
      <w:pPr>
        <w:ind w:left="2025" w:hanging="128"/>
      </w:pPr>
      <w:rPr>
        <w:rFonts w:hint="default"/>
        <w:lang w:val="hr-HR" w:eastAsia="en-US" w:bidi="ar-SA"/>
      </w:rPr>
    </w:lvl>
    <w:lvl w:ilvl="3" w:tplc="C8D4F54E">
      <w:numFmt w:val="bullet"/>
      <w:lvlText w:val="•"/>
      <w:lvlJc w:val="left"/>
      <w:pPr>
        <w:ind w:left="2970" w:hanging="128"/>
      </w:pPr>
      <w:rPr>
        <w:rFonts w:hint="default"/>
        <w:lang w:val="hr-HR" w:eastAsia="en-US" w:bidi="ar-SA"/>
      </w:rPr>
    </w:lvl>
    <w:lvl w:ilvl="4" w:tplc="6E9A6E30">
      <w:numFmt w:val="bullet"/>
      <w:lvlText w:val="•"/>
      <w:lvlJc w:val="left"/>
      <w:pPr>
        <w:ind w:left="3915" w:hanging="128"/>
      </w:pPr>
      <w:rPr>
        <w:rFonts w:hint="default"/>
        <w:lang w:val="hr-HR" w:eastAsia="en-US" w:bidi="ar-SA"/>
      </w:rPr>
    </w:lvl>
    <w:lvl w:ilvl="5" w:tplc="BDD8C15E">
      <w:numFmt w:val="bullet"/>
      <w:lvlText w:val="•"/>
      <w:lvlJc w:val="left"/>
      <w:pPr>
        <w:ind w:left="4860" w:hanging="128"/>
      </w:pPr>
      <w:rPr>
        <w:rFonts w:hint="default"/>
        <w:lang w:val="hr-HR" w:eastAsia="en-US" w:bidi="ar-SA"/>
      </w:rPr>
    </w:lvl>
    <w:lvl w:ilvl="6" w:tplc="B07E6568">
      <w:numFmt w:val="bullet"/>
      <w:lvlText w:val="•"/>
      <w:lvlJc w:val="left"/>
      <w:pPr>
        <w:ind w:left="5805" w:hanging="128"/>
      </w:pPr>
      <w:rPr>
        <w:rFonts w:hint="default"/>
        <w:lang w:val="hr-HR" w:eastAsia="en-US" w:bidi="ar-SA"/>
      </w:rPr>
    </w:lvl>
    <w:lvl w:ilvl="7" w:tplc="A5BA7FBC">
      <w:numFmt w:val="bullet"/>
      <w:lvlText w:val="•"/>
      <w:lvlJc w:val="left"/>
      <w:pPr>
        <w:ind w:left="6750" w:hanging="128"/>
      </w:pPr>
      <w:rPr>
        <w:rFonts w:hint="default"/>
        <w:lang w:val="hr-HR" w:eastAsia="en-US" w:bidi="ar-SA"/>
      </w:rPr>
    </w:lvl>
    <w:lvl w:ilvl="8" w:tplc="AC98C2C8">
      <w:numFmt w:val="bullet"/>
      <w:lvlText w:val="•"/>
      <w:lvlJc w:val="left"/>
      <w:pPr>
        <w:ind w:left="7696" w:hanging="128"/>
      </w:pPr>
      <w:rPr>
        <w:rFonts w:hint="default"/>
        <w:lang w:val="hr-HR" w:eastAsia="en-US" w:bidi="ar-SA"/>
      </w:rPr>
    </w:lvl>
  </w:abstractNum>
  <w:abstractNum w:abstractNumId="8">
    <w:nsid w:val="055A068D"/>
    <w:multiLevelType w:val="hybridMultilevel"/>
    <w:tmpl w:val="3D069B40"/>
    <w:lvl w:ilvl="0" w:tplc="7C10100A">
      <w:start w:val="1"/>
      <w:numFmt w:val="decimal"/>
      <w:lvlText w:val="%1."/>
      <w:lvlJc w:val="left"/>
      <w:pPr>
        <w:ind w:left="1198" w:hanging="360"/>
        <w:jc w:val="left"/>
      </w:pPr>
      <w:rPr>
        <w:rFonts w:hint="default" w:ascii="Arial" w:hAnsi="Arial" w:eastAsia="Courier New" w:cs="Arial"/>
        <w:spacing w:val="-1"/>
        <w:w w:val="100"/>
        <w:sz w:val="24"/>
        <w:szCs w:val="24"/>
        <w:lang w:val="hr-HR" w:eastAsia="en-US" w:bidi="ar-SA"/>
      </w:rPr>
    </w:lvl>
    <w:lvl w:ilvl="1" w:tplc="6BBCA256">
      <w:numFmt w:val="bullet"/>
      <w:lvlText w:val="•"/>
      <w:lvlJc w:val="left"/>
      <w:pPr>
        <w:ind w:left="2005" w:hanging="360"/>
      </w:pPr>
      <w:rPr>
        <w:rFonts w:hint="default"/>
        <w:lang w:val="hr-HR" w:eastAsia="en-US" w:bidi="ar-SA"/>
      </w:rPr>
    </w:lvl>
    <w:lvl w:ilvl="2" w:tplc="37F41B76">
      <w:numFmt w:val="bullet"/>
      <w:lvlText w:val="•"/>
      <w:lvlJc w:val="left"/>
      <w:pPr>
        <w:ind w:left="2811" w:hanging="360"/>
      </w:pPr>
      <w:rPr>
        <w:rFonts w:hint="default"/>
        <w:lang w:val="hr-HR" w:eastAsia="en-US" w:bidi="ar-SA"/>
      </w:rPr>
    </w:lvl>
    <w:lvl w:ilvl="3" w:tplc="EFB44A84">
      <w:numFmt w:val="bullet"/>
      <w:lvlText w:val="•"/>
      <w:lvlJc w:val="left"/>
      <w:pPr>
        <w:ind w:left="3617" w:hanging="360"/>
      </w:pPr>
      <w:rPr>
        <w:rFonts w:hint="default"/>
        <w:lang w:val="hr-HR" w:eastAsia="en-US" w:bidi="ar-SA"/>
      </w:rPr>
    </w:lvl>
    <w:lvl w:ilvl="4" w:tplc="127EB72C">
      <w:numFmt w:val="bullet"/>
      <w:lvlText w:val="•"/>
      <w:lvlJc w:val="left"/>
      <w:pPr>
        <w:ind w:left="4423" w:hanging="360"/>
      </w:pPr>
      <w:rPr>
        <w:rFonts w:hint="default"/>
        <w:lang w:val="hr-HR" w:eastAsia="en-US" w:bidi="ar-SA"/>
      </w:rPr>
    </w:lvl>
    <w:lvl w:ilvl="5" w:tplc="B142BA04">
      <w:numFmt w:val="bullet"/>
      <w:lvlText w:val="•"/>
      <w:lvlJc w:val="left"/>
      <w:pPr>
        <w:ind w:left="5229" w:hanging="360"/>
      </w:pPr>
      <w:rPr>
        <w:rFonts w:hint="default"/>
        <w:lang w:val="hr-HR" w:eastAsia="en-US" w:bidi="ar-SA"/>
      </w:rPr>
    </w:lvl>
    <w:lvl w:ilvl="6" w:tplc="C73E07C6">
      <w:numFmt w:val="bullet"/>
      <w:lvlText w:val="•"/>
      <w:lvlJc w:val="left"/>
      <w:pPr>
        <w:ind w:left="6035" w:hanging="360"/>
      </w:pPr>
      <w:rPr>
        <w:rFonts w:hint="default"/>
        <w:lang w:val="hr-HR" w:eastAsia="en-US" w:bidi="ar-SA"/>
      </w:rPr>
    </w:lvl>
    <w:lvl w:ilvl="7" w:tplc="8FEA74CE">
      <w:numFmt w:val="bullet"/>
      <w:lvlText w:val="•"/>
      <w:lvlJc w:val="left"/>
      <w:pPr>
        <w:ind w:left="6841" w:hanging="360"/>
      </w:pPr>
      <w:rPr>
        <w:rFonts w:hint="default"/>
        <w:lang w:val="hr-HR" w:eastAsia="en-US" w:bidi="ar-SA"/>
      </w:rPr>
    </w:lvl>
    <w:lvl w:ilvl="8" w:tplc="96C80AA8">
      <w:numFmt w:val="bullet"/>
      <w:lvlText w:val="•"/>
      <w:lvlJc w:val="left"/>
      <w:pPr>
        <w:ind w:left="7647" w:hanging="360"/>
      </w:pPr>
      <w:rPr>
        <w:rFonts w:hint="default"/>
        <w:lang w:val="hr-HR" w:eastAsia="en-US" w:bidi="ar-SA"/>
      </w:rPr>
    </w:lvl>
  </w:abstractNum>
  <w:abstractNum w:abstractNumId="9">
    <w:nsid w:val="06342A70"/>
    <w:multiLevelType w:val="hybridMultilevel"/>
    <w:tmpl w:val="382ECFE0"/>
    <w:lvl w:ilvl="0" w:tplc="6AA00B20">
      <w:start w:val="1"/>
      <w:numFmt w:val="upperRoman"/>
      <w:lvlText w:val="%1."/>
      <w:lvlJc w:val="left"/>
      <w:pPr>
        <w:ind w:left="790" w:hanging="648"/>
        <w:jc w:val="right"/>
      </w:pPr>
      <w:rPr>
        <w:rFonts w:hint="default" w:ascii="Arial" w:hAnsi="Arial" w:eastAsia="Courier New" w:cs="Arial"/>
        <w:b w:val="false"/>
        <w:bCs/>
        <w:spacing w:val="-1"/>
        <w:w w:val="100"/>
        <w:sz w:val="24"/>
        <w:szCs w:val="24"/>
        <w:lang w:val="hr-HR" w:eastAsia="en-US" w:bidi="ar-SA"/>
      </w:rPr>
    </w:lvl>
    <w:lvl w:ilvl="1" w:tplc="D01EC544">
      <w:numFmt w:val="bullet"/>
      <w:lvlText w:val="-"/>
      <w:lvlJc w:val="left"/>
      <w:pPr>
        <w:ind w:left="1126" w:hanging="288"/>
      </w:pPr>
      <w:rPr>
        <w:rFonts w:hint="default" w:ascii="Courier New" w:hAnsi="Courier New" w:eastAsia="Courier New" w:cs="Courier New"/>
        <w:w w:val="100"/>
        <w:sz w:val="24"/>
        <w:szCs w:val="24"/>
        <w:lang w:val="hr-HR" w:eastAsia="en-US" w:bidi="ar-SA"/>
      </w:rPr>
    </w:lvl>
    <w:lvl w:ilvl="2" w:tplc="71AC718E">
      <w:numFmt w:val="bullet"/>
      <w:lvlText w:val="•"/>
      <w:lvlJc w:val="left"/>
      <w:pPr>
        <w:ind w:left="2095" w:hanging="288"/>
      </w:pPr>
      <w:rPr>
        <w:rFonts w:hint="default"/>
        <w:lang w:val="hr-HR" w:eastAsia="en-US" w:bidi="ar-SA"/>
      </w:rPr>
    </w:lvl>
    <w:lvl w:ilvl="3" w:tplc="AEFA261C">
      <w:numFmt w:val="bullet"/>
      <w:lvlText w:val="•"/>
      <w:lvlJc w:val="left"/>
      <w:pPr>
        <w:ind w:left="2990" w:hanging="288"/>
      </w:pPr>
      <w:rPr>
        <w:rFonts w:hint="default"/>
        <w:lang w:val="hr-HR" w:eastAsia="en-US" w:bidi="ar-SA"/>
      </w:rPr>
    </w:lvl>
    <w:lvl w:ilvl="4" w:tplc="648AA2A8">
      <w:numFmt w:val="bullet"/>
      <w:lvlText w:val="•"/>
      <w:lvlJc w:val="left"/>
      <w:pPr>
        <w:ind w:left="3886" w:hanging="288"/>
      </w:pPr>
      <w:rPr>
        <w:rFonts w:hint="default"/>
        <w:lang w:val="hr-HR" w:eastAsia="en-US" w:bidi="ar-SA"/>
      </w:rPr>
    </w:lvl>
    <w:lvl w:ilvl="5" w:tplc="A694F3A6">
      <w:numFmt w:val="bullet"/>
      <w:lvlText w:val="•"/>
      <w:lvlJc w:val="left"/>
      <w:pPr>
        <w:ind w:left="4781" w:hanging="288"/>
      </w:pPr>
      <w:rPr>
        <w:rFonts w:hint="default"/>
        <w:lang w:val="hr-HR" w:eastAsia="en-US" w:bidi="ar-SA"/>
      </w:rPr>
    </w:lvl>
    <w:lvl w:ilvl="6" w:tplc="DA00F286">
      <w:numFmt w:val="bullet"/>
      <w:lvlText w:val="•"/>
      <w:lvlJc w:val="left"/>
      <w:pPr>
        <w:ind w:left="5677" w:hanging="288"/>
      </w:pPr>
      <w:rPr>
        <w:rFonts w:hint="default"/>
        <w:lang w:val="hr-HR" w:eastAsia="en-US" w:bidi="ar-SA"/>
      </w:rPr>
    </w:lvl>
    <w:lvl w:ilvl="7" w:tplc="9A8087B0">
      <w:numFmt w:val="bullet"/>
      <w:lvlText w:val="•"/>
      <w:lvlJc w:val="left"/>
      <w:pPr>
        <w:ind w:left="6572" w:hanging="288"/>
      </w:pPr>
      <w:rPr>
        <w:rFonts w:hint="default"/>
        <w:lang w:val="hr-HR" w:eastAsia="en-US" w:bidi="ar-SA"/>
      </w:rPr>
    </w:lvl>
    <w:lvl w:ilvl="8" w:tplc="F19233CC">
      <w:numFmt w:val="bullet"/>
      <w:lvlText w:val="•"/>
      <w:lvlJc w:val="left"/>
      <w:pPr>
        <w:ind w:left="7468" w:hanging="288"/>
      </w:pPr>
      <w:rPr>
        <w:rFonts w:hint="default"/>
        <w:lang w:val="hr-HR" w:eastAsia="en-US" w:bidi="ar-SA"/>
      </w:rPr>
    </w:lvl>
  </w:abstractNum>
  <w:abstractNum w:abstractNumId="10">
    <w:nsid w:val="0E8F30B2"/>
    <w:multiLevelType w:val="multilevel"/>
    <w:tmpl w:val="9D4A958C"/>
    <w:lvl w:ilvl="0">
      <w:start w:val="1"/>
      <w:numFmt w:val="upperRoman"/>
      <w:lvlText w:val="%1."/>
      <w:lvlJc w:val="left"/>
      <w:pPr>
        <w:ind w:left="452" w:hanging="197"/>
        <w:jc w:val="right"/>
      </w:pPr>
      <w:rPr>
        <w:rFonts w:hint="default" w:ascii="Times New Roman" w:hAnsi="Times New Roman" w:eastAsia="Times New Roman" w:cs="Times New Roman"/>
        <w:b/>
        <w:bCs/>
        <w:w w:val="100"/>
        <w:sz w:val="22"/>
        <w:szCs w:val="22"/>
        <w:lang w:val="hr-HR" w:eastAsia="en-US" w:bidi="ar-SA"/>
      </w:rPr>
    </w:lvl>
    <w:lvl w:ilvl="1">
      <w:start w:val="1"/>
      <w:numFmt w:val="upperRoman"/>
      <w:lvlText w:val="%1.%2."/>
      <w:lvlJc w:val="left"/>
      <w:pPr>
        <w:ind w:left="964" w:hanging="708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2"/>
        <w:szCs w:val="22"/>
        <w:lang w:val="hr-HR" w:eastAsia="en-US" w:bidi="ar-SA"/>
      </w:rPr>
    </w:lvl>
    <w:lvl w:ilvl="2">
      <w:numFmt w:val="bullet"/>
      <w:lvlText w:val="•"/>
      <w:lvlJc w:val="left"/>
      <w:pPr>
        <w:ind w:left="1460" w:hanging="708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2475" w:hanging="708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3491" w:hanging="708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4507" w:hanging="708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5523" w:hanging="708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6539" w:hanging="708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554" w:hanging="708"/>
      </w:pPr>
      <w:rPr>
        <w:rFonts w:hint="default"/>
        <w:lang w:val="hr-HR" w:eastAsia="en-US" w:bidi="ar-SA"/>
      </w:rPr>
    </w:lvl>
  </w:abstractNum>
  <w:abstractNum w:abstractNumId="11">
    <w:nsid w:val="1D810899"/>
    <w:multiLevelType w:val="hybridMultilevel"/>
    <w:tmpl w:val="D37CD058"/>
    <w:lvl w:ilvl="0" w:tplc="741A6AFC">
      <w:start w:val="2"/>
      <w:numFmt w:val="upperRoman"/>
      <w:lvlText w:val="%1."/>
      <w:lvlJc w:val="left"/>
      <w:pPr>
        <w:ind w:left="2081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41" w:hanging="360"/>
      </w:pPr>
    </w:lvl>
    <w:lvl w:ilvl="2" w:tplc="041A001B" w:tentative="true">
      <w:start w:val="1"/>
      <w:numFmt w:val="lowerRoman"/>
      <w:lvlText w:val="%3."/>
      <w:lvlJc w:val="right"/>
      <w:pPr>
        <w:ind w:left="3161" w:hanging="180"/>
      </w:pPr>
    </w:lvl>
    <w:lvl w:ilvl="3" w:tplc="041A000F" w:tentative="true">
      <w:start w:val="1"/>
      <w:numFmt w:val="decimal"/>
      <w:lvlText w:val="%4."/>
      <w:lvlJc w:val="left"/>
      <w:pPr>
        <w:ind w:left="3881" w:hanging="360"/>
      </w:pPr>
    </w:lvl>
    <w:lvl w:ilvl="4" w:tplc="041A0019" w:tentative="true">
      <w:start w:val="1"/>
      <w:numFmt w:val="lowerLetter"/>
      <w:lvlText w:val="%5."/>
      <w:lvlJc w:val="left"/>
      <w:pPr>
        <w:ind w:left="4601" w:hanging="360"/>
      </w:pPr>
    </w:lvl>
    <w:lvl w:ilvl="5" w:tplc="041A001B" w:tentative="true">
      <w:start w:val="1"/>
      <w:numFmt w:val="lowerRoman"/>
      <w:lvlText w:val="%6."/>
      <w:lvlJc w:val="right"/>
      <w:pPr>
        <w:ind w:left="5321" w:hanging="180"/>
      </w:pPr>
    </w:lvl>
    <w:lvl w:ilvl="6" w:tplc="041A000F" w:tentative="true">
      <w:start w:val="1"/>
      <w:numFmt w:val="decimal"/>
      <w:lvlText w:val="%7."/>
      <w:lvlJc w:val="left"/>
      <w:pPr>
        <w:ind w:left="6041" w:hanging="360"/>
      </w:pPr>
    </w:lvl>
    <w:lvl w:ilvl="7" w:tplc="041A0019" w:tentative="true">
      <w:start w:val="1"/>
      <w:numFmt w:val="lowerLetter"/>
      <w:lvlText w:val="%8."/>
      <w:lvlJc w:val="left"/>
      <w:pPr>
        <w:ind w:left="6761" w:hanging="360"/>
      </w:pPr>
    </w:lvl>
    <w:lvl w:ilvl="8" w:tplc="041A001B" w:tentative="true">
      <w:start w:val="1"/>
      <w:numFmt w:val="lowerRoman"/>
      <w:lvlText w:val="%9."/>
      <w:lvlJc w:val="right"/>
      <w:pPr>
        <w:ind w:left="7481" w:hanging="180"/>
      </w:pPr>
    </w:lvl>
  </w:abstractNum>
  <w:abstractNum w:abstractNumId="12">
    <w:nsid w:val="26EC6A1C"/>
    <w:multiLevelType w:val="hybridMultilevel"/>
    <w:tmpl w:val="FAFACA26"/>
    <w:lvl w:ilvl="0" w:tplc="953ED61C">
      <w:numFmt w:val="bullet"/>
      <w:lvlText w:val="-"/>
      <w:lvlJc w:val="left"/>
      <w:pPr>
        <w:ind w:left="359" w:hanging="140"/>
      </w:pPr>
      <w:rPr>
        <w:rFonts w:hint="default" w:ascii="Times New Roman" w:hAnsi="Times New Roman" w:eastAsia="Times New Roman" w:cs="Times New Roman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7F36971E">
      <w:numFmt w:val="bullet"/>
      <w:lvlText w:val="•"/>
      <w:lvlJc w:val="left"/>
      <w:pPr>
        <w:ind w:left="1236" w:hanging="140"/>
      </w:pPr>
      <w:rPr>
        <w:rFonts w:hint="default"/>
        <w:lang w:val="hr-HR" w:eastAsia="en-US" w:bidi="ar-SA"/>
      </w:rPr>
    </w:lvl>
    <w:lvl w:ilvl="2" w:tplc="F1505270">
      <w:numFmt w:val="bullet"/>
      <w:lvlText w:val="•"/>
      <w:lvlJc w:val="left"/>
      <w:pPr>
        <w:ind w:left="2113" w:hanging="140"/>
      </w:pPr>
      <w:rPr>
        <w:rFonts w:hint="default"/>
        <w:lang w:val="hr-HR" w:eastAsia="en-US" w:bidi="ar-SA"/>
      </w:rPr>
    </w:lvl>
    <w:lvl w:ilvl="3" w:tplc="FE767F00">
      <w:numFmt w:val="bullet"/>
      <w:lvlText w:val="•"/>
      <w:lvlJc w:val="left"/>
      <w:pPr>
        <w:ind w:left="2989" w:hanging="140"/>
      </w:pPr>
      <w:rPr>
        <w:rFonts w:hint="default"/>
        <w:lang w:val="hr-HR" w:eastAsia="en-US" w:bidi="ar-SA"/>
      </w:rPr>
    </w:lvl>
    <w:lvl w:ilvl="4" w:tplc="B024FC50">
      <w:numFmt w:val="bullet"/>
      <w:lvlText w:val="•"/>
      <w:lvlJc w:val="left"/>
      <w:pPr>
        <w:ind w:left="3866" w:hanging="140"/>
      </w:pPr>
      <w:rPr>
        <w:rFonts w:hint="default"/>
        <w:lang w:val="hr-HR" w:eastAsia="en-US" w:bidi="ar-SA"/>
      </w:rPr>
    </w:lvl>
    <w:lvl w:ilvl="5" w:tplc="1F5EB0A8">
      <w:numFmt w:val="bullet"/>
      <w:lvlText w:val="•"/>
      <w:lvlJc w:val="left"/>
      <w:pPr>
        <w:ind w:left="4743" w:hanging="140"/>
      </w:pPr>
      <w:rPr>
        <w:rFonts w:hint="default"/>
        <w:lang w:val="hr-HR" w:eastAsia="en-US" w:bidi="ar-SA"/>
      </w:rPr>
    </w:lvl>
    <w:lvl w:ilvl="6" w:tplc="AF98D76C">
      <w:numFmt w:val="bullet"/>
      <w:lvlText w:val="•"/>
      <w:lvlJc w:val="left"/>
      <w:pPr>
        <w:ind w:left="5619" w:hanging="140"/>
      </w:pPr>
      <w:rPr>
        <w:rFonts w:hint="default"/>
        <w:lang w:val="hr-HR" w:eastAsia="en-US" w:bidi="ar-SA"/>
      </w:rPr>
    </w:lvl>
    <w:lvl w:ilvl="7" w:tplc="DEFAD55E">
      <w:numFmt w:val="bullet"/>
      <w:lvlText w:val="•"/>
      <w:lvlJc w:val="left"/>
      <w:pPr>
        <w:ind w:left="6496" w:hanging="140"/>
      </w:pPr>
      <w:rPr>
        <w:rFonts w:hint="default"/>
        <w:lang w:val="hr-HR" w:eastAsia="en-US" w:bidi="ar-SA"/>
      </w:rPr>
    </w:lvl>
    <w:lvl w:ilvl="8" w:tplc="01627E4A">
      <w:numFmt w:val="bullet"/>
      <w:lvlText w:val="•"/>
      <w:lvlJc w:val="left"/>
      <w:pPr>
        <w:ind w:left="7373" w:hanging="140"/>
      </w:pPr>
      <w:rPr>
        <w:rFonts w:hint="default"/>
        <w:lang w:val="hr-HR" w:eastAsia="en-US" w:bidi="ar-SA"/>
      </w:rPr>
    </w:lvl>
  </w:abstractNum>
  <w:abstractNum w:abstractNumId="13">
    <w:nsid w:val="27CA2AD1"/>
    <w:multiLevelType w:val="hybridMultilevel"/>
    <w:tmpl w:val="393AAF76"/>
    <w:lvl w:ilvl="0" w:tplc="BDCA6C30">
      <w:start w:val="1"/>
      <w:numFmt w:val="decimal"/>
      <w:lvlText w:val="%1."/>
      <w:lvlJc w:val="left"/>
      <w:pPr>
        <w:ind w:left="940" w:hanging="360"/>
        <w:jc w:val="left"/>
      </w:pPr>
      <w:rPr>
        <w:rFonts w:hint="default" w:ascii="Arial" w:hAnsi="Arial" w:eastAsia="Times New Roman" w:cs="Arial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E0F0D4A0">
      <w:numFmt w:val="bullet"/>
      <w:lvlText w:val="•"/>
      <w:lvlJc w:val="left"/>
      <w:pPr>
        <w:ind w:left="1758" w:hanging="360"/>
      </w:pPr>
      <w:rPr>
        <w:rFonts w:hint="default"/>
        <w:lang w:val="hr-HR" w:eastAsia="en-US" w:bidi="ar-SA"/>
      </w:rPr>
    </w:lvl>
    <w:lvl w:ilvl="2" w:tplc="AD02D540">
      <w:numFmt w:val="bullet"/>
      <w:lvlText w:val="•"/>
      <w:lvlJc w:val="left"/>
      <w:pPr>
        <w:ind w:left="2577" w:hanging="360"/>
      </w:pPr>
      <w:rPr>
        <w:rFonts w:hint="default"/>
        <w:lang w:val="hr-HR" w:eastAsia="en-US" w:bidi="ar-SA"/>
      </w:rPr>
    </w:lvl>
    <w:lvl w:ilvl="3" w:tplc="8DC4150E">
      <w:numFmt w:val="bullet"/>
      <w:lvlText w:val="•"/>
      <w:lvlJc w:val="left"/>
      <w:pPr>
        <w:ind w:left="3395" w:hanging="360"/>
      </w:pPr>
      <w:rPr>
        <w:rFonts w:hint="default"/>
        <w:lang w:val="hr-HR" w:eastAsia="en-US" w:bidi="ar-SA"/>
      </w:rPr>
    </w:lvl>
    <w:lvl w:ilvl="4" w:tplc="11FA1C36">
      <w:numFmt w:val="bullet"/>
      <w:lvlText w:val="•"/>
      <w:lvlJc w:val="left"/>
      <w:pPr>
        <w:ind w:left="4214" w:hanging="360"/>
      </w:pPr>
      <w:rPr>
        <w:rFonts w:hint="default"/>
        <w:lang w:val="hr-HR" w:eastAsia="en-US" w:bidi="ar-SA"/>
      </w:rPr>
    </w:lvl>
    <w:lvl w:ilvl="5" w:tplc="C1F8E054">
      <w:numFmt w:val="bullet"/>
      <w:lvlText w:val="•"/>
      <w:lvlJc w:val="left"/>
      <w:pPr>
        <w:ind w:left="5033" w:hanging="360"/>
      </w:pPr>
      <w:rPr>
        <w:rFonts w:hint="default"/>
        <w:lang w:val="hr-HR" w:eastAsia="en-US" w:bidi="ar-SA"/>
      </w:rPr>
    </w:lvl>
    <w:lvl w:ilvl="6" w:tplc="6FFA51DA">
      <w:numFmt w:val="bullet"/>
      <w:lvlText w:val="•"/>
      <w:lvlJc w:val="left"/>
      <w:pPr>
        <w:ind w:left="5851" w:hanging="360"/>
      </w:pPr>
      <w:rPr>
        <w:rFonts w:hint="default"/>
        <w:lang w:val="hr-HR" w:eastAsia="en-US" w:bidi="ar-SA"/>
      </w:rPr>
    </w:lvl>
    <w:lvl w:ilvl="7" w:tplc="73C4A98E">
      <w:numFmt w:val="bullet"/>
      <w:lvlText w:val="•"/>
      <w:lvlJc w:val="left"/>
      <w:pPr>
        <w:ind w:left="6670" w:hanging="360"/>
      </w:pPr>
      <w:rPr>
        <w:rFonts w:hint="default"/>
        <w:lang w:val="hr-HR" w:eastAsia="en-US" w:bidi="ar-SA"/>
      </w:rPr>
    </w:lvl>
    <w:lvl w:ilvl="8" w:tplc="4C48F050">
      <w:numFmt w:val="bullet"/>
      <w:lvlText w:val="•"/>
      <w:lvlJc w:val="left"/>
      <w:pPr>
        <w:ind w:left="7489" w:hanging="360"/>
      </w:pPr>
      <w:rPr>
        <w:rFonts w:hint="default"/>
        <w:lang w:val="hr-HR" w:eastAsia="en-US" w:bidi="ar-SA"/>
      </w:rPr>
    </w:lvl>
  </w:abstractNum>
  <w:abstractNum w:abstractNumId="14">
    <w:nsid w:val="29235566"/>
    <w:multiLevelType w:val="hybridMultilevel"/>
    <w:tmpl w:val="E64C9F52"/>
    <w:lvl w:ilvl="0" w:tplc="76D65C06">
      <w:start w:val="1"/>
      <w:numFmt w:val="upperRoman"/>
      <w:lvlText w:val="%1."/>
      <w:lvlJc w:val="left"/>
      <w:pPr>
        <w:ind w:left="1296" w:hanging="720"/>
        <w:jc w:val="left"/>
      </w:pPr>
      <w:rPr>
        <w:rFonts w:hint="default" w:ascii="Arial MT" w:hAnsi="Arial MT" w:eastAsia="Arial MT" w:cs="Arial MT"/>
        <w:spacing w:val="0"/>
        <w:w w:val="100"/>
        <w:sz w:val="22"/>
        <w:szCs w:val="22"/>
        <w:lang w:val="hr-HR" w:eastAsia="en-US" w:bidi="ar-SA"/>
      </w:rPr>
    </w:lvl>
    <w:lvl w:ilvl="1" w:tplc="D514081C">
      <w:numFmt w:val="bullet"/>
      <w:lvlText w:val="•"/>
      <w:lvlJc w:val="left"/>
      <w:pPr>
        <w:ind w:left="2120" w:hanging="720"/>
      </w:pPr>
      <w:rPr>
        <w:rFonts w:hint="default"/>
        <w:lang w:val="hr-HR" w:eastAsia="en-US" w:bidi="ar-SA"/>
      </w:rPr>
    </w:lvl>
    <w:lvl w:ilvl="2" w:tplc="9E885A74">
      <w:numFmt w:val="bullet"/>
      <w:lvlText w:val="•"/>
      <w:lvlJc w:val="left"/>
      <w:pPr>
        <w:ind w:left="2941" w:hanging="720"/>
      </w:pPr>
      <w:rPr>
        <w:rFonts w:hint="default"/>
        <w:lang w:val="hr-HR" w:eastAsia="en-US" w:bidi="ar-SA"/>
      </w:rPr>
    </w:lvl>
    <w:lvl w:ilvl="3" w:tplc="6ED4175C">
      <w:numFmt w:val="bullet"/>
      <w:lvlText w:val="•"/>
      <w:lvlJc w:val="left"/>
      <w:pPr>
        <w:ind w:left="3761" w:hanging="720"/>
      </w:pPr>
      <w:rPr>
        <w:rFonts w:hint="default"/>
        <w:lang w:val="hr-HR" w:eastAsia="en-US" w:bidi="ar-SA"/>
      </w:rPr>
    </w:lvl>
    <w:lvl w:ilvl="4" w:tplc="A0D460DE">
      <w:numFmt w:val="bullet"/>
      <w:lvlText w:val="•"/>
      <w:lvlJc w:val="left"/>
      <w:pPr>
        <w:ind w:left="4582" w:hanging="720"/>
      </w:pPr>
      <w:rPr>
        <w:rFonts w:hint="default"/>
        <w:lang w:val="hr-HR" w:eastAsia="en-US" w:bidi="ar-SA"/>
      </w:rPr>
    </w:lvl>
    <w:lvl w:ilvl="5" w:tplc="85DA987A">
      <w:numFmt w:val="bullet"/>
      <w:lvlText w:val="•"/>
      <w:lvlJc w:val="left"/>
      <w:pPr>
        <w:ind w:left="5403" w:hanging="720"/>
      </w:pPr>
      <w:rPr>
        <w:rFonts w:hint="default"/>
        <w:lang w:val="hr-HR" w:eastAsia="en-US" w:bidi="ar-SA"/>
      </w:rPr>
    </w:lvl>
    <w:lvl w:ilvl="6" w:tplc="29588D08">
      <w:numFmt w:val="bullet"/>
      <w:lvlText w:val="•"/>
      <w:lvlJc w:val="left"/>
      <w:pPr>
        <w:ind w:left="6223" w:hanging="720"/>
      </w:pPr>
      <w:rPr>
        <w:rFonts w:hint="default"/>
        <w:lang w:val="hr-HR" w:eastAsia="en-US" w:bidi="ar-SA"/>
      </w:rPr>
    </w:lvl>
    <w:lvl w:ilvl="7" w:tplc="EDCAF0E4">
      <w:numFmt w:val="bullet"/>
      <w:lvlText w:val="•"/>
      <w:lvlJc w:val="left"/>
      <w:pPr>
        <w:ind w:left="7044" w:hanging="720"/>
      </w:pPr>
      <w:rPr>
        <w:rFonts w:hint="default"/>
        <w:lang w:val="hr-HR" w:eastAsia="en-US" w:bidi="ar-SA"/>
      </w:rPr>
    </w:lvl>
    <w:lvl w:ilvl="8" w:tplc="FAC056D0">
      <w:numFmt w:val="bullet"/>
      <w:lvlText w:val="•"/>
      <w:lvlJc w:val="left"/>
      <w:pPr>
        <w:ind w:left="7865" w:hanging="720"/>
      </w:pPr>
      <w:rPr>
        <w:rFonts w:hint="default"/>
        <w:lang w:val="hr-HR" w:eastAsia="en-US" w:bidi="ar-SA"/>
      </w:rPr>
    </w:lvl>
  </w:abstractNum>
  <w:abstractNum w:abstractNumId="15">
    <w:nsid w:val="29B23FCD"/>
    <w:multiLevelType w:val="hybridMultilevel"/>
    <w:tmpl w:val="AE7C6514"/>
    <w:lvl w:ilvl="0" w:tplc="2D906AC4">
      <w:numFmt w:val="bullet"/>
      <w:lvlText w:val="*"/>
      <w:lvlJc w:val="left"/>
      <w:pPr>
        <w:ind w:left="940" w:hanging="720"/>
      </w:pPr>
      <w:rPr>
        <w:rFonts w:hint="default" w:ascii="Times New Roman" w:hAnsi="Times New Roman" w:eastAsia="Times New Roman" w:cs="Times New Roman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7826BCD2">
      <w:numFmt w:val="bullet"/>
      <w:lvlText w:val="•"/>
      <w:lvlJc w:val="left"/>
      <w:pPr>
        <w:ind w:left="1758" w:hanging="720"/>
      </w:pPr>
      <w:rPr>
        <w:rFonts w:hint="default"/>
        <w:lang w:val="hr-HR" w:eastAsia="en-US" w:bidi="ar-SA"/>
      </w:rPr>
    </w:lvl>
    <w:lvl w:ilvl="2" w:tplc="381E213C">
      <w:numFmt w:val="bullet"/>
      <w:lvlText w:val="•"/>
      <w:lvlJc w:val="left"/>
      <w:pPr>
        <w:ind w:left="2577" w:hanging="720"/>
      </w:pPr>
      <w:rPr>
        <w:rFonts w:hint="default"/>
        <w:lang w:val="hr-HR" w:eastAsia="en-US" w:bidi="ar-SA"/>
      </w:rPr>
    </w:lvl>
    <w:lvl w:ilvl="3" w:tplc="6FB29572">
      <w:numFmt w:val="bullet"/>
      <w:lvlText w:val="•"/>
      <w:lvlJc w:val="left"/>
      <w:pPr>
        <w:ind w:left="3395" w:hanging="720"/>
      </w:pPr>
      <w:rPr>
        <w:rFonts w:hint="default"/>
        <w:lang w:val="hr-HR" w:eastAsia="en-US" w:bidi="ar-SA"/>
      </w:rPr>
    </w:lvl>
    <w:lvl w:ilvl="4" w:tplc="D8B05DCE">
      <w:numFmt w:val="bullet"/>
      <w:lvlText w:val="•"/>
      <w:lvlJc w:val="left"/>
      <w:pPr>
        <w:ind w:left="4214" w:hanging="720"/>
      </w:pPr>
      <w:rPr>
        <w:rFonts w:hint="default"/>
        <w:lang w:val="hr-HR" w:eastAsia="en-US" w:bidi="ar-SA"/>
      </w:rPr>
    </w:lvl>
    <w:lvl w:ilvl="5" w:tplc="25D828B6">
      <w:numFmt w:val="bullet"/>
      <w:lvlText w:val="•"/>
      <w:lvlJc w:val="left"/>
      <w:pPr>
        <w:ind w:left="5033" w:hanging="720"/>
      </w:pPr>
      <w:rPr>
        <w:rFonts w:hint="default"/>
        <w:lang w:val="hr-HR" w:eastAsia="en-US" w:bidi="ar-SA"/>
      </w:rPr>
    </w:lvl>
    <w:lvl w:ilvl="6" w:tplc="3EA22166">
      <w:numFmt w:val="bullet"/>
      <w:lvlText w:val="•"/>
      <w:lvlJc w:val="left"/>
      <w:pPr>
        <w:ind w:left="5851" w:hanging="720"/>
      </w:pPr>
      <w:rPr>
        <w:rFonts w:hint="default"/>
        <w:lang w:val="hr-HR" w:eastAsia="en-US" w:bidi="ar-SA"/>
      </w:rPr>
    </w:lvl>
    <w:lvl w:ilvl="7" w:tplc="9BAEEAC4">
      <w:numFmt w:val="bullet"/>
      <w:lvlText w:val="•"/>
      <w:lvlJc w:val="left"/>
      <w:pPr>
        <w:ind w:left="6670" w:hanging="720"/>
      </w:pPr>
      <w:rPr>
        <w:rFonts w:hint="default"/>
        <w:lang w:val="hr-HR" w:eastAsia="en-US" w:bidi="ar-SA"/>
      </w:rPr>
    </w:lvl>
    <w:lvl w:ilvl="8" w:tplc="26863484">
      <w:numFmt w:val="bullet"/>
      <w:lvlText w:val="•"/>
      <w:lvlJc w:val="left"/>
      <w:pPr>
        <w:ind w:left="7489" w:hanging="720"/>
      </w:pPr>
      <w:rPr>
        <w:rFonts w:hint="default"/>
        <w:lang w:val="hr-HR" w:eastAsia="en-US" w:bidi="ar-SA"/>
      </w:rPr>
    </w:lvl>
  </w:abstractNum>
  <w:abstractNum w:abstractNumId="16">
    <w:nsid w:val="2B4A743A"/>
    <w:multiLevelType w:val="hybridMultilevel"/>
    <w:tmpl w:val="4E7E8BCA"/>
    <w:lvl w:ilvl="0" w:tplc="69484E40">
      <w:numFmt w:val="bullet"/>
      <w:lvlText w:val="-"/>
      <w:lvlJc w:val="left"/>
      <w:pPr>
        <w:ind w:left="964" w:hanging="140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hr-HR" w:eastAsia="en-US" w:bidi="ar-SA"/>
      </w:rPr>
    </w:lvl>
    <w:lvl w:ilvl="1" w:tplc="49B870A4">
      <w:numFmt w:val="bullet"/>
      <w:lvlText w:val="•"/>
      <w:lvlJc w:val="left"/>
      <w:pPr>
        <w:ind w:left="1822" w:hanging="140"/>
      </w:pPr>
      <w:rPr>
        <w:rFonts w:hint="default"/>
        <w:lang w:val="hr-HR" w:eastAsia="en-US" w:bidi="ar-SA"/>
      </w:rPr>
    </w:lvl>
    <w:lvl w:ilvl="2" w:tplc="CDA00F32">
      <w:numFmt w:val="bullet"/>
      <w:lvlText w:val="•"/>
      <w:lvlJc w:val="left"/>
      <w:pPr>
        <w:ind w:left="2685" w:hanging="140"/>
      </w:pPr>
      <w:rPr>
        <w:rFonts w:hint="default"/>
        <w:lang w:val="hr-HR" w:eastAsia="en-US" w:bidi="ar-SA"/>
      </w:rPr>
    </w:lvl>
    <w:lvl w:ilvl="3" w:tplc="6A56E164">
      <w:numFmt w:val="bullet"/>
      <w:lvlText w:val="•"/>
      <w:lvlJc w:val="left"/>
      <w:pPr>
        <w:ind w:left="3547" w:hanging="140"/>
      </w:pPr>
      <w:rPr>
        <w:rFonts w:hint="default"/>
        <w:lang w:val="hr-HR" w:eastAsia="en-US" w:bidi="ar-SA"/>
      </w:rPr>
    </w:lvl>
    <w:lvl w:ilvl="4" w:tplc="61E88524">
      <w:numFmt w:val="bullet"/>
      <w:lvlText w:val="•"/>
      <w:lvlJc w:val="left"/>
      <w:pPr>
        <w:ind w:left="4410" w:hanging="140"/>
      </w:pPr>
      <w:rPr>
        <w:rFonts w:hint="default"/>
        <w:lang w:val="hr-HR" w:eastAsia="en-US" w:bidi="ar-SA"/>
      </w:rPr>
    </w:lvl>
    <w:lvl w:ilvl="5" w:tplc="24203DD8">
      <w:numFmt w:val="bullet"/>
      <w:lvlText w:val="•"/>
      <w:lvlJc w:val="left"/>
      <w:pPr>
        <w:ind w:left="5273" w:hanging="140"/>
      </w:pPr>
      <w:rPr>
        <w:rFonts w:hint="default"/>
        <w:lang w:val="hr-HR" w:eastAsia="en-US" w:bidi="ar-SA"/>
      </w:rPr>
    </w:lvl>
    <w:lvl w:ilvl="6" w:tplc="E29C2732">
      <w:numFmt w:val="bullet"/>
      <w:lvlText w:val="•"/>
      <w:lvlJc w:val="left"/>
      <w:pPr>
        <w:ind w:left="6135" w:hanging="140"/>
      </w:pPr>
      <w:rPr>
        <w:rFonts w:hint="default"/>
        <w:lang w:val="hr-HR" w:eastAsia="en-US" w:bidi="ar-SA"/>
      </w:rPr>
    </w:lvl>
    <w:lvl w:ilvl="7" w:tplc="FC6A3042">
      <w:numFmt w:val="bullet"/>
      <w:lvlText w:val="•"/>
      <w:lvlJc w:val="left"/>
      <w:pPr>
        <w:ind w:left="6998" w:hanging="140"/>
      </w:pPr>
      <w:rPr>
        <w:rFonts w:hint="default"/>
        <w:lang w:val="hr-HR" w:eastAsia="en-US" w:bidi="ar-SA"/>
      </w:rPr>
    </w:lvl>
    <w:lvl w:ilvl="8" w:tplc="C62073C6">
      <w:numFmt w:val="bullet"/>
      <w:lvlText w:val="•"/>
      <w:lvlJc w:val="left"/>
      <w:pPr>
        <w:ind w:left="7861" w:hanging="140"/>
      </w:pPr>
      <w:rPr>
        <w:rFonts w:hint="default"/>
        <w:lang w:val="hr-HR" w:eastAsia="en-US" w:bidi="ar-SA"/>
      </w:rPr>
    </w:lvl>
  </w:abstractNum>
  <w:abstractNum w:abstractNumId="17">
    <w:nsid w:val="2CC950F8"/>
    <w:multiLevelType w:val="hybridMultilevel"/>
    <w:tmpl w:val="E64C9F52"/>
    <w:lvl w:ilvl="0" w:tplc="76D65C06">
      <w:start w:val="1"/>
      <w:numFmt w:val="upperRoman"/>
      <w:lvlText w:val="%1."/>
      <w:lvlJc w:val="left"/>
      <w:pPr>
        <w:ind w:left="1296" w:hanging="720"/>
        <w:jc w:val="left"/>
      </w:pPr>
      <w:rPr>
        <w:rFonts w:hint="default" w:ascii="Arial MT" w:hAnsi="Arial MT" w:eastAsia="Arial MT" w:cs="Arial MT"/>
        <w:spacing w:val="0"/>
        <w:w w:val="100"/>
        <w:sz w:val="22"/>
        <w:szCs w:val="22"/>
        <w:lang w:val="hr-HR" w:eastAsia="en-US" w:bidi="ar-SA"/>
      </w:rPr>
    </w:lvl>
    <w:lvl w:ilvl="1" w:tplc="D514081C">
      <w:numFmt w:val="bullet"/>
      <w:lvlText w:val="•"/>
      <w:lvlJc w:val="left"/>
      <w:pPr>
        <w:ind w:left="2120" w:hanging="720"/>
      </w:pPr>
      <w:rPr>
        <w:rFonts w:hint="default"/>
        <w:lang w:val="hr-HR" w:eastAsia="en-US" w:bidi="ar-SA"/>
      </w:rPr>
    </w:lvl>
    <w:lvl w:ilvl="2" w:tplc="9E885A74">
      <w:numFmt w:val="bullet"/>
      <w:lvlText w:val="•"/>
      <w:lvlJc w:val="left"/>
      <w:pPr>
        <w:ind w:left="2941" w:hanging="720"/>
      </w:pPr>
      <w:rPr>
        <w:rFonts w:hint="default"/>
        <w:lang w:val="hr-HR" w:eastAsia="en-US" w:bidi="ar-SA"/>
      </w:rPr>
    </w:lvl>
    <w:lvl w:ilvl="3" w:tplc="6ED4175C">
      <w:numFmt w:val="bullet"/>
      <w:lvlText w:val="•"/>
      <w:lvlJc w:val="left"/>
      <w:pPr>
        <w:ind w:left="3761" w:hanging="720"/>
      </w:pPr>
      <w:rPr>
        <w:rFonts w:hint="default"/>
        <w:lang w:val="hr-HR" w:eastAsia="en-US" w:bidi="ar-SA"/>
      </w:rPr>
    </w:lvl>
    <w:lvl w:ilvl="4" w:tplc="A0D460DE">
      <w:numFmt w:val="bullet"/>
      <w:lvlText w:val="•"/>
      <w:lvlJc w:val="left"/>
      <w:pPr>
        <w:ind w:left="4582" w:hanging="720"/>
      </w:pPr>
      <w:rPr>
        <w:rFonts w:hint="default"/>
        <w:lang w:val="hr-HR" w:eastAsia="en-US" w:bidi="ar-SA"/>
      </w:rPr>
    </w:lvl>
    <w:lvl w:ilvl="5" w:tplc="85DA987A">
      <w:numFmt w:val="bullet"/>
      <w:lvlText w:val="•"/>
      <w:lvlJc w:val="left"/>
      <w:pPr>
        <w:ind w:left="5403" w:hanging="720"/>
      </w:pPr>
      <w:rPr>
        <w:rFonts w:hint="default"/>
        <w:lang w:val="hr-HR" w:eastAsia="en-US" w:bidi="ar-SA"/>
      </w:rPr>
    </w:lvl>
    <w:lvl w:ilvl="6" w:tplc="29588D08">
      <w:numFmt w:val="bullet"/>
      <w:lvlText w:val="•"/>
      <w:lvlJc w:val="left"/>
      <w:pPr>
        <w:ind w:left="6223" w:hanging="720"/>
      </w:pPr>
      <w:rPr>
        <w:rFonts w:hint="default"/>
        <w:lang w:val="hr-HR" w:eastAsia="en-US" w:bidi="ar-SA"/>
      </w:rPr>
    </w:lvl>
    <w:lvl w:ilvl="7" w:tplc="EDCAF0E4">
      <w:numFmt w:val="bullet"/>
      <w:lvlText w:val="•"/>
      <w:lvlJc w:val="left"/>
      <w:pPr>
        <w:ind w:left="7044" w:hanging="720"/>
      </w:pPr>
      <w:rPr>
        <w:rFonts w:hint="default"/>
        <w:lang w:val="hr-HR" w:eastAsia="en-US" w:bidi="ar-SA"/>
      </w:rPr>
    </w:lvl>
    <w:lvl w:ilvl="8" w:tplc="FAC056D0">
      <w:numFmt w:val="bullet"/>
      <w:lvlText w:val="•"/>
      <w:lvlJc w:val="left"/>
      <w:pPr>
        <w:ind w:left="7865" w:hanging="720"/>
      </w:pPr>
      <w:rPr>
        <w:rFonts w:hint="default"/>
        <w:lang w:val="hr-HR" w:eastAsia="en-US" w:bidi="ar-SA"/>
      </w:rPr>
    </w:lvl>
  </w:abstractNum>
  <w:abstractNum w:abstractNumId="18">
    <w:nsid w:val="332E324C"/>
    <w:multiLevelType w:val="hybridMultilevel"/>
    <w:tmpl w:val="754ECB32"/>
    <w:lvl w:ilvl="0" w:tplc="B15824C6">
      <w:numFmt w:val="bullet"/>
      <w:lvlText w:val="-"/>
      <w:lvlJc w:val="left"/>
      <w:pPr>
        <w:ind w:left="1089" w:hanging="125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hr-HR" w:eastAsia="en-US" w:bidi="ar-SA"/>
      </w:rPr>
    </w:lvl>
    <w:lvl w:ilvl="1" w:tplc="1658B0CA">
      <w:numFmt w:val="bullet"/>
      <w:lvlText w:val="•"/>
      <w:lvlJc w:val="left"/>
      <w:pPr>
        <w:ind w:left="1930" w:hanging="125"/>
      </w:pPr>
      <w:rPr>
        <w:rFonts w:hint="default"/>
        <w:lang w:val="hr-HR" w:eastAsia="en-US" w:bidi="ar-SA"/>
      </w:rPr>
    </w:lvl>
    <w:lvl w:ilvl="2" w:tplc="BBAC6156">
      <w:numFmt w:val="bullet"/>
      <w:lvlText w:val="•"/>
      <w:lvlJc w:val="left"/>
      <w:pPr>
        <w:ind w:left="2781" w:hanging="125"/>
      </w:pPr>
      <w:rPr>
        <w:rFonts w:hint="default"/>
        <w:lang w:val="hr-HR" w:eastAsia="en-US" w:bidi="ar-SA"/>
      </w:rPr>
    </w:lvl>
    <w:lvl w:ilvl="3" w:tplc="A0FC8B5C">
      <w:numFmt w:val="bullet"/>
      <w:lvlText w:val="•"/>
      <w:lvlJc w:val="left"/>
      <w:pPr>
        <w:ind w:left="3631" w:hanging="125"/>
      </w:pPr>
      <w:rPr>
        <w:rFonts w:hint="default"/>
        <w:lang w:val="hr-HR" w:eastAsia="en-US" w:bidi="ar-SA"/>
      </w:rPr>
    </w:lvl>
    <w:lvl w:ilvl="4" w:tplc="DFFE9A90">
      <w:numFmt w:val="bullet"/>
      <w:lvlText w:val="•"/>
      <w:lvlJc w:val="left"/>
      <w:pPr>
        <w:ind w:left="4482" w:hanging="125"/>
      </w:pPr>
      <w:rPr>
        <w:rFonts w:hint="default"/>
        <w:lang w:val="hr-HR" w:eastAsia="en-US" w:bidi="ar-SA"/>
      </w:rPr>
    </w:lvl>
    <w:lvl w:ilvl="5" w:tplc="2758D736">
      <w:numFmt w:val="bullet"/>
      <w:lvlText w:val="•"/>
      <w:lvlJc w:val="left"/>
      <w:pPr>
        <w:ind w:left="5333" w:hanging="125"/>
      </w:pPr>
      <w:rPr>
        <w:rFonts w:hint="default"/>
        <w:lang w:val="hr-HR" w:eastAsia="en-US" w:bidi="ar-SA"/>
      </w:rPr>
    </w:lvl>
    <w:lvl w:ilvl="6" w:tplc="BC1C0AA6">
      <w:numFmt w:val="bullet"/>
      <w:lvlText w:val="•"/>
      <w:lvlJc w:val="left"/>
      <w:pPr>
        <w:ind w:left="6183" w:hanging="125"/>
      </w:pPr>
      <w:rPr>
        <w:rFonts w:hint="default"/>
        <w:lang w:val="hr-HR" w:eastAsia="en-US" w:bidi="ar-SA"/>
      </w:rPr>
    </w:lvl>
    <w:lvl w:ilvl="7" w:tplc="FD24F45C">
      <w:numFmt w:val="bullet"/>
      <w:lvlText w:val="•"/>
      <w:lvlJc w:val="left"/>
      <w:pPr>
        <w:ind w:left="7034" w:hanging="125"/>
      </w:pPr>
      <w:rPr>
        <w:rFonts w:hint="default"/>
        <w:lang w:val="hr-HR" w:eastAsia="en-US" w:bidi="ar-SA"/>
      </w:rPr>
    </w:lvl>
    <w:lvl w:ilvl="8" w:tplc="0F80F3C8">
      <w:numFmt w:val="bullet"/>
      <w:lvlText w:val="•"/>
      <w:lvlJc w:val="left"/>
      <w:pPr>
        <w:ind w:left="7885" w:hanging="125"/>
      </w:pPr>
      <w:rPr>
        <w:rFonts w:hint="default"/>
        <w:lang w:val="hr-HR" w:eastAsia="en-US" w:bidi="ar-SA"/>
      </w:rPr>
    </w:lvl>
  </w:abstractNum>
  <w:abstractNum w:abstractNumId="19">
    <w:nsid w:val="3B1C5A2C"/>
    <w:multiLevelType w:val="hybridMultilevel"/>
    <w:tmpl w:val="393AAF76"/>
    <w:lvl w:ilvl="0" w:tplc="BDCA6C30">
      <w:start w:val="1"/>
      <w:numFmt w:val="decimal"/>
      <w:lvlText w:val="%1."/>
      <w:lvlJc w:val="left"/>
      <w:pPr>
        <w:ind w:left="940" w:hanging="360"/>
        <w:jc w:val="left"/>
      </w:pPr>
      <w:rPr>
        <w:rFonts w:hint="default" w:ascii="Arial" w:hAnsi="Arial" w:eastAsia="Times New Roman" w:cs="Arial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E0F0D4A0">
      <w:numFmt w:val="bullet"/>
      <w:lvlText w:val="•"/>
      <w:lvlJc w:val="left"/>
      <w:pPr>
        <w:ind w:left="1758" w:hanging="360"/>
      </w:pPr>
      <w:rPr>
        <w:rFonts w:hint="default"/>
        <w:lang w:val="hr-HR" w:eastAsia="en-US" w:bidi="ar-SA"/>
      </w:rPr>
    </w:lvl>
    <w:lvl w:ilvl="2" w:tplc="AD02D540">
      <w:numFmt w:val="bullet"/>
      <w:lvlText w:val="•"/>
      <w:lvlJc w:val="left"/>
      <w:pPr>
        <w:ind w:left="2577" w:hanging="360"/>
      </w:pPr>
      <w:rPr>
        <w:rFonts w:hint="default"/>
        <w:lang w:val="hr-HR" w:eastAsia="en-US" w:bidi="ar-SA"/>
      </w:rPr>
    </w:lvl>
    <w:lvl w:ilvl="3" w:tplc="8DC4150E">
      <w:numFmt w:val="bullet"/>
      <w:lvlText w:val="•"/>
      <w:lvlJc w:val="left"/>
      <w:pPr>
        <w:ind w:left="3395" w:hanging="360"/>
      </w:pPr>
      <w:rPr>
        <w:rFonts w:hint="default"/>
        <w:lang w:val="hr-HR" w:eastAsia="en-US" w:bidi="ar-SA"/>
      </w:rPr>
    </w:lvl>
    <w:lvl w:ilvl="4" w:tplc="11FA1C36">
      <w:numFmt w:val="bullet"/>
      <w:lvlText w:val="•"/>
      <w:lvlJc w:val="left"/>
      <w:pPr>
        <w:ind w:left="4214" w:hanging="360"/>
      </w:pPr>
      <w:rPr>
        <w:rFonts w:hint="default"/>
        <w:lang w:val="hr-HR" w:eastAsia="en-US" w:bidi="ar-SA"/>
      </w:rPr>
    </w:lvl>
    <w:lvl w:ilvl="5" w:tplc="C1F8E054">
      <w:numFmt w:val="bullet"/>
      <w:lvlText w:val="•"/>
      <w:lvlJc w:val="left"/>
      <w:pPr>
        <w:ind w:left="5033" w:hanging="360"/>
      </w:pPr>
      <w:rPr>
        <w:rFonts w:hint="default"/>
        <w:lang w:val="hr-HR" w:eastAsia="en-US" w:bidi="ar-SA"/>
      </w:rPr>
    </w:lvl>
    <w:lvl w:ilvl="6" w:tplc="6FFA51DA">
      <w:numFmt w:val="bullet"/>
      <w:lvlText w:val="•"/>
      <w:lvlJc w:val="left"/>
      <w:pPr>
        <w:ind w:left="5851" w:hanging="360"/>
      </w:pPr>
      <w:rPr>
        <w:rFonts w:hint="default"/>
        <w:lang w:val="hr-HR" w:eastAsia="en-US" w:bidi="ar-SA"/>
      </w:rPr>
    </w:lvl>
    <w:lvl w:ilvl="7" w:tplc="73C4A98E">
      <w:numFmt w:val="bullet"/>
      <w:lvlText w:val="•"/>
      <w:lvlJc w:val="left"/>
      <w:pPr>
        <w:ind w:left="6670" w:hanging="360"/>
      </w:pPr>
      <w:rPr>
        <w:rFonts w:hint="default"/>
        <w:lang w:val="hr-HR" w:eastAsia="en-US" w:bidi="ar-SA"/>
      </w:rPr>
    </w:lvl>
    <w:lvl w:ilvl="8" w:tplc="4C48F050">
      <w:numFmt w:val="bullet"/>
      <w:lvlText w:val="•"/>
      <w:lvlJc w:val="left"/>
      <w:pPr>
        <w:ind w:left="7489" w:hanging="360"/>
      </w:pPr>
      <w:rPr>
        <w:rFonts w:hint="default"/>
        <w:lang w:val="hr-HR" w:eastAsia="en-US" w:bidi="ar-SA"/>
      </w:rPr>
    </w:lvl>
  </w:abstractNum>
  <w:abstractNum w:abstractNumId="20">
    <w:nsid w:val="45B74963"/>
    <w:multiLevelType w:val="hybridMultilevel"/>
    <w:tmpl w:val="205A98CA"/>
    <w:lvl w:ilvl="0" w:tplc="0D723628">
      <w:start w:val="1"/>
      <w:numFmt w:val="lowerLetter"/>
      <w:lvlText w:val="%1)"/>
      <w:lvlJc w:val="left"/>
      <w:pPr>
        <w:ind w:left="2546" w:hanging="247"/>
        <w:jc w:val="right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hr-HR" w:eastAsia="en-US" w:bidi="ar-SA"/>
      </w:rPr>
    </w:lvl>
    <w:lvl w:ilvl="1" w:tplc="FBACAF2C">
      <w:numFmt w:val="bullet"/>
      <w:lvlText w:val="•"/>
      <w:lvlJc w:val="left"/>
      <w:pPr>
        <w:ind w:left="3214" w:hanging="247"/>
      </w:pPr>
      <w:rPr>
        <w:rFonts w:hint="default"/>
        <w:lang w:val="hr-HR" w:eastAsia="en-US" w:bidi="ar-SA"/>
      </w:rPr>
    </w:lvl>
    <w:lvl w:ilvl="2" w:tplc="DDB05B64">
      <w:numFmt w:val="bullet"/>
      <w:lvlText w:val="•"/>
      <w:lvlJc w:val="left"/>
      <w:pPr>
        <w:ind w:left="3888" w:hanging="247"/>
      </w:pPr>
      <w:rPr>
        <w:rFonts w:hint="default"/>
        <w:lang w:val="hr-HR" w:eastAsia="en-US" w:bidi="ar-SA"/>
      </w:rPr>
    </w:lvl>
    <w:lvl w:ilvl="3" w:tplc="9AE490E8">
      <w:numFmt w:val="bullet"/>
      <w:lvlText w:val="•"/>
      <w:lvlJc w:val="left"/>
      <w:pPr>
        <w:ind w:left="4563" w:hanging="247"/>
      </w:pPr>
      <w:rPr>
        <w:rFonts w:hint="default"/>
        <w:lang w:val="hr-HR" w:eastAsia="en-US" w:bidi="ar-SA"/>
      </w:rPr>
    </w:lvl>
    <w:lvl w:ilvl="4" w:tplc="8B4C8876">
      <w:numFmt w:val="bullet"/>
      <w:lvlText w:val="•"/>
      <w:lvlJc w:val="left"/>
      <w:pPr>
        <w:ind w:left="5237" w:hanging="247"/>
      </w:pPr>
      <w:rPr>
        <w:rFonts w:hint="default"/>
        <w:lang w:val="hr-HR" w:eastAsia="en-US" w:bidi="ar-SA"/>
      </w:rPr>
    </w:lvl>
    <w:lvl w:ilvl="5" w:tplc="77743E44">
      <w:numFmt w:val="bullet"/>
      <w:lvlText w:val="•"/>
      <w:lvlJc w:val="left"/>
      <w:pPr>
        <w:ind w:left="5912" w:hanging="247"/>
      </w:pPr>
      <w:rPr>
        <w:rFonts w:hint="default"/>
        <w:lang w:val="hr-HR" w:eastAsia="en-US" w:bidi="ar-SA"/>
      </w:rPr>
    </w:lvl>
    <w:lvl w:ilvl="6" w:tplc="25C8F004">
      <w:numFmt w:val="bullet"/>
      <w:lvlText w:val="•"/>
      <w:lvlJc w:val="left"/>
      <w:pPr>
        <w:ind w:left="6586" w:hanging="247"/>
      </w:pPr>
      <w:rPr>
        <w:rFonts w:hint="default"/>
        <w:lang w:val="hr-HR" w:eastAsia="en-US" w:bidi="ar-SA"/>
      </w:rPr>
    </w:lvl>
    <w:lvl w:ilvl="7" w:tplc="68ECA610">
      <w:numFmt w:val="bullet"/>
      <w:lvlText w:val="•"/>
      <w:lvlJc w:val="left"/>
      <w:pPr>
        <w:ind w:left="7260" w:hanging="247"/>
      </w:pPr>
      <w:rPr>
        <w:rFonts w:hint="default"/>
        <w:lang w:val="hr-HR" w:eastAsia="en-US" w:bidi="ar-SA"/>
      </w:rPr>
    </w:lvl>
    <w:lvl w:ilvl="8" w:tplc="58BA55AC">
      <w:numFmt w:val="bullet"/>
      <w:lvlText w:val="•"/>
      <w:lvlJc w:val="left"/>
      <w:pPr>
        <w:ind w:left="7935" w:hanging="247"/>
      </w:pPr>
      <w:rPr>
        <w:rFonts w:hint="default"/>
        <w:lang w:val="hr-HR" w:eastAsia="en-US" w:bidi="ar-SA"/>
      </w:rPr>
    </w:lvl>
  </w:abstractNum>
  <w:abstractNum w:abstractNumId="21">
    <w:nsid w:val="4BF42345"/>
    <w:multiLevelType w:val="hybridMultilevel"/>
    <w:tmpl w:val="AC0A6D4C"/>
    <w:lvl w:ilvl="0" w:tplc="85B28112">
      <w:start w:val="1"/>
      <w:numFmt w:val="decimal"/>
      <w:lvlText w:val="%1."/>
      <w:lvlJc w:val="left"/>
      <w:pPr>
        <w:ind w:left="1295" w:hanging="332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hr-HR" w:eastAsia="en-US" w:bidi="ar-SA"/>
      </w:rPr>
    </w:lvl>
    <w:lvl w:ilvl="1" w:tplc="23BC54A8">
      <w:numFmt w:val="bullet"/>
      <w:lvlText w:val="•"/>
      <w:lvlJc w:val="left"/>
      <w:pPr>
        <w:ind w:left="2128" w:hanging="332"/>
      </w:pPr>
      <w:rPr>
        <w:rFonts w:hint="default"/>
        <w:lang w:val="hr-HR" w:eastAsia="en-US" w:bidi="ar-SA"/>
      </w:rPr>
    </w:lvl>
    <w:lvl w:ilvl="2" w:tplc="352A09F0">
      <w:numFmt w:val="bullet"/>
      <w:lvlText w:val="•"/>
      <w:lvlJc w:val="left"/>
      <w:pPr>
        <w:ind w:left="2957" w:hanging="332"/>
      </w:pPr>
      <w:rPr>
        <w:rFonts w:hint="default"/>
        <w:lang w:val="hr-HR" w:eastAsia="en-US" w:bidi="ar-SA"/>
      </w:rPr>
    </w:lvl>
    <w:lvl w:ilvl="3" w:tplc="7CC06C38">
      <w:numFmt w:val="bullet"/>
      <w:lvlText w:val="•"/>
      <w:lvlJc w:val="left"/>
      <w:pPr>
        <w:ind w:left="3785" w:hanging="332"/>
      </w:pPr>
      <w:rPr>
        <w:rFonts w:hint="default"/>
        <w:lang w:val="hr-HR" w:eastAsia="en-US" w:bidi="ar-SA"/>
      </w:rPr>
    </w:lvl>
    <w:lvl w:ilvl="4" w:tplc="3FB8DC7C">
      <w:numFmt w:val="bullet"/>
      <w:lvlText w:val="•"/>
      <w:lvlJc w:val="left"/>
      <w:pPr>
        <w:ind w:left="4614" w:hanging="332"/>
      </w:pPr>
      <w:rPr>
        <w:rFonts w:hint="default"/>
        <w:lang w:val="hr-HR" w:eastAsia="en-US" w:bidi="ar-SA"/>
      </w:rPr>
    </w:lvl>
    <w:lvl w:ilvl="5" w:tplc="3296EC04">
      <w:numFmt w:val="bullet"/>
      <w:lvlText w:val="•"/>
      <w:lvlJc w:val="left"/>
      <w:pPr>
        <w:ind w:left="5443" w:hanging="332"/>
      </w:pPr>
      <w:rPr>
        <w:rFonts w:hint="default"/>
        <w:lang w:val="hr-HR" w:eastAsia="en-US" w:bidi="ar-SA"/>
      </w:rPr>
    </w:lvl>
    <w:lvl w:ilvl="6" w:tplc="E182CB20">
      <w:numFmt w:val="bullet"/>
      <w:lvlText w:val="•"/>
      <w:lvlJc w:val="left"/>
      <w:pPr>
        <w:ind w:left="6271" w:hanging="332"/>
      </w:pPr>
      <w:rPr>
        <w:rFonts w:hint="default"/>
        <w:lang w:val="hr-HR" w:eastAsia="en-US" w:bidi="ar-SA"/>
      </w:rPr>
    </w:lvl>
    <w:lvl w:ilvl="7" w:tplc="20A6097C">
      <w:numFmt w:val="bullet"/>
      <w:lvlText w:val="•"/>
      <w:lvlJc w:val="left"/>
      <w:pPr>
        <w:ind w:left="7100" w:hanging="332"/>
      </w:pPr>
      <w:rPr>
        <w:rFonts w:hint="default"/>
        <w:lang w:val="hr-HR" w:eastAsia="en-US" w:bidi="ar-SA"/>
      </w:rPr>
    </w:lvl>
    <w:lvl w:ilvl="8" w:tplc="34784A5E">
      <w:numFmt w:val="bullet"/>
      <w:lvlText w:val="•"/>
      <w:lvlJc w:val="left"/>
      <w:pPr>
        <w:ind w:left="7929" w:hanging="332"/>
      </w:pPr>
      <w:rPr>
        <w:rFonts w:hint="default"/>
        <w:lang w:val="hr-HR" w:eastAsia="en-US" w:bidi="ar-SA"/>
      </w:rPr>
    </w:lvl>
  </w:abstractNum>
  <w:abstractNum w:abstractNumId="22">
    <w:nsid w:val="4F3867E7"/>
    <w:multiLevelType w:val="hybridMultilevel"/>
    <w:tmpl w:val="C3EA88BE"/>
    <w:lvl w:ilvl="0" w:tplc="78806144">
      <w:start w:val="1"/>
      <w:numFmt w:val="decimal"/>
      <w:lvlText w:val="%1."/>
      <w:lvlJc w:val="left"/>
      <w:pPr>
        <w:ind w:left="936" w:hanging="360"/>
        <w:jc w:val="left"/>
      </w:pPr>
      <w:rPr>
        <w:rFonts w:hint="default" w:ascii="Arial MT" w:hAnsi="Arial MT" w:eastAsia="Arial MT" w:cs="Arial MT"/>
        <w:spacing w:val="-1"/>
        <w:w w:val="100"/>
        <w:sz w:val="22"/>
        <w:szCs w:val="22"/>
        <w:lang w:val="hr-HR" w:eastAsia="en-US" w:bidi="ar-SA"/>
      </w:rPr>
    </w:lvl>
    <w:lvl w:ilvl="1" w:tplc="FD60139A">
      <w:start w:val="1"/>
      <w:numFmt w:val="lowerLetter"/>
      <w:lvlText w:val="%2."/>
      <w:lvlJc w:val="left"/>
      <w:pPr>
        <w:ind w:left="1656" w:hanging="360"/>
        <w:jc w:val="left"/>
      </w:pPr>
      <w:rPr>
        <w:rFonts w:hint="default" w:ascii="Arial MT" w:hAnsi="Arial MT" w:eastAsia="Arial MT" w:cs="Arial MT"/>
        <w:spacing w:val="-1"/>
        <w:w w:val="100"/>
        <w:sz w:val="22"/>
        <w:szCs w:val="22"/>
        <w:lang w:val="hr-HR" w:eastAsia="en-US" w:bidi="ar-SA"/>
      </w:rPr>
    </w:lvl>
    <w:lvl w:ilvl="2" w:tplc="3E86E482">
      <w:numFmt w:val="bullet"/>
      <w:lvlText w:val="•"/>
      <w:lvlJc w:val="left"/>
      <w:pPr>
        <w:ind w:left="2531" w:hanging="360"/>
      </w:pPr>
      <w:rPr>
        <w:rFonts w:hint="default"/>
        <w:lang w:val="hr-HR" w:eastAsia="en-US" w:bidi="ar-SA"/>
      </w:rPr>
    </w:lvl>
    <w:lvl w:ilvl="3" w:tplc="117E8D7E">
      <w:numFmt w:val="bullet"/>
      <w:lvlText w:val="•"/>
      <w:lvlJc w:val="left"/>
      <w:pPr>
        <w:ind w:left="3403" w:hanging="360"/>
      </w:pPr>
      <w:rPr>
        <w:rFonts w:hint="default"/>
        <w:lang w:val="hr-HR" w:eastAsia="en-US" w:bidi="ar-SA"/>
      </w:rPr>
    </w:lvl>
    <w:lvl w:ilvl="4" w:tplc="828EE726">
      <w:numFmt w:val="bullet"/>
      <w:lvlText w:val="•"/>
      <w:lvlJc w:val="left"/>
      <w:pPr>
        <w:ind w:left="4275" w:hanging="360"/>
      </w:pPr>
      <w:rPr>
        <w:rFonts w:hint="default"/>
        <w:lang w:val="hr-HR" w:eastAsia="en-US" w:bidi="ar-SA"/>
      </w:rPr>
    </w:lvl>
    <w:lvl w:ilvl="5" w:tplc="5E36C4D8">
      <w:numFmt w:val="bullet"/>
      <w:lvlText w:val="•"/>
      <w:lvlJc w:val="left"/>
      <w:pPr>
        <w:ind w:left="5147" w:hanging="360"/>
      </w:pPr>
      <w:rPr>
        <w:rFonts w:hint="default"/>
        <w:lang w:val="hr-HR" w:eastAsia="en-US" w:bidi="ar-SA"/>
      </w:rPr>
    </w:lvl>
    <w:lvl w:ilvl="6" w:tplc="23F0FCFE">
      <w:numFmt w:val="bullet"/>
      <w:lvlText w:val="•"/>
      <w:lvlJc w:val="left"/>
      <w:pPr>
        <w:ind w:left="6019" w:hanging="360"/>
      </w:pPr>
      <w:rPr>
        <w:rFonts w:hint="default"/>
        <w:lang w:val="hr-HR" w:eastAsia="en-US" w:bidi="ar-SA"/>
      </w:rPr>
    </w:lvl>
    <w:lvl w:ilvl="7" w:tplc="5240B532">
      <w:numFmt w:val="bullet"/>
      <w:lvlText w:val="•"/>
      <w:lvlJc w:val="left"/>
      <w:pPr>
        <w:ind w:left="6890" w:hanging="360"/>
      </w:pPr>
      <w:rPr>
        <w:rFonts w:hint="default"/>
        <w:lang w:val="hr-HR" w:eastAsia="en-US" w:bidi="ar-SA"/>
      </w:rPr>
    </w:lvl>
    <w:lvl w:ilvl="8" w:tplc="ACE42E34">
      <w:numFmt w:val="bullet"/>
      <w:lvlText w:val="•"/>
      <w:lvlJc w:val="left"/>
      <w:pPr>
        <w:ind w:left="7762" w:hanging="360"/>
      </w:pPr>
      <w:rPr>
        <w:rFonts w:hint="default"/>
        <w:lang w:val="hr-HR" w:eastAsia="en-US" w:bidi="ar-SA"/>
      </w:rPr>
    </w:lvl>
  </w:abstractNum>
  <w:abstractNum w:abstractNumId="23">
    <w:nsid w:val="507E31F9"/>
    <w:multiLevelType w:val="hybridMultilevel"/>
    <w:tmpl w:val="BBFA0C0E"/>
    <w:lvl w:ilvl="0" w:tplc="A1EE96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DC5769"/>
    <w:multiLevelType w:val="hybridMultilevel"/>
    <w:tmpl w:val="41D86270"/>
    <w:lvl w:ilvl="0" w:tplc="D4D2F852">
      <w:numFmt w:val="bullet"/>
      <w:lvlText w:val="-"/>
      <w:lvlJc w:val="left"/>
      <w:pPr>
        <w:ind w:left="1797" w:hanging="125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hr-HR" w:eastAsia="en-US" w:bidi="ar-SA"/>
      </w:rPr>
    </w:lvl>
    <w:lvl w:ilvl="1" w:tplc="271820BE">
      <w:numFmt w:val="bullet"/>
      <w:lvlText w:val="•"/>
      <w:lvlJc w:val="left"/>
      <w:pPr>
        <w:ind w:left="2578" w:hanging="125"/>
      </w:pPr>
      <w:rPr>
        <w:rFonts w:hint="default"/>
        <w:lang w:val="hr-HR" w:eastAsia="en-US" w:bidi="ar-SA"/>
      </w:rPr>
    </w:lvl>
    <w:lvl w:ilvl="2" w:tplc="6B68FCCE">
      <w:numFmt w:val="bullet"/>
      <w:lvlText w:val="•"/>
      <w:lvlJc w:val="left"/>
      <w:pPr>
        <w:ind w:left="3357" w:hanging="125"/>
      </w:pPr>
      <w:rPr>
        <w:rFonts w:hint="default"/>
        <w:lang w:val="hr-HR" w:eastAsia="en-US" w:bidi="ar-SA"/>
      </w:rPr>
    </w:lvl>
    <w:lvl w:ilvl="3" w:tplc="040C9108">
      <w:numFmt w:val="bullet"/>
      <w:lvlText w:val="•"/>
      <w:lvlJc w:val="left"/>
      <w:pPr>
        <w:ind w:left="4135" w:hanging="125"/>
      </w:pPr>
      <w:rPr>
        <w:rFonts w:hint="default"/>
        <w:lang w:val="hr-HR" w:eastAsia="en-US" w:bidi="ar-SA"/>
      </w:rPr>
    </w:lvl>
    <w:lvl w:ilvl="4" w:tplc="8272B0BC">
      <w:numFmt w:val="bullet"/>
      <w:lvlText w:val="•"/>
      <w:lvlJc w:val="left"/>
      <w:pPr>
        <w:ind w:left="4914" w:hanging="125"/>
      </w:pPr>
      <w:rPr>
        <w:rFonts w:hint="default"/>
        <w:lang w:val="hr-HR" w:eastAsia="en-US" w:bidi="ar-SA"/>
      </w:rPr>
    </w:lvl>
    <w:lvl w:ilvl="5" w:tplc="A23699BC">
      <w:numFmt w:val="bullet"/>
      <w:lvlText w:val="•"/>
      <w:lvlJc w:val="left"/>
      <w:pPr>
        <w:ind w:left="5693" w:hanging="125"/>
      </w:pPr>
      <w:rPr>
        <w:rFonts w:hint="default"/>
        <w:lang w:val="hr-HR" w:eastAsia="en-US" w:bidi="ar-SA"/>
      </w:rPr>
    </w:lvl>
    <w:lvl w:ilvl="6" w:tplc="5994FA58">
      <w:numFmt w:val="bullet"/>
      <w:lvlText w:val="•"/>
      <w:lvlJc w:val="left"/>
      <w:pPr>
        <w:ind w:left="6471" w:hanging="125"/>
      </w:pPr>
      <w:rPr>
        <w:rFonts w:hint="default"/>
        <w:lang w:val="hr-HR" w:eastAsia="en-US" w:bidi="ar-SA"/>
      </w:rPr>
    </w:lvl>
    <w:lvl w:ilvl="7" w:tplc="9C50389E">
      <w:numFmt w:val="bullet"/>
      <w:lvlText w:val="•"/>
      <w:lvlJc w:val="left"/>
      <w:pPr>
        <w:ind w:left="7250" w:hanging="125"/>
      </w:pPr>
      <w:rPr>
        <w:rFonts w:hint="default"/>
        <w:lang w:val="hr-HR" w:eastAsia="en-US" w:bidi="ar-SA"/>
      </w:rPr>
    </w:lvl>
    <w:lvl w:ilvl="8" w:tplc="7D1610C4">
      <w:numFmt w:val="bullet"/>
      <w:lvlText w:val="•"/>
      <w:lvlJc w:val="left"/>
      <w:pPr>
        <w:ind w:left="8029" w:hanging="125"/>
      </w:pPr>
      <w:rPr>
        <w:rFonts w:hint="default"/>
        <w:lang w:val="hr-HR" w:eastAsia="en-US" w:bidi="ar-SA"/>
      </w:rPr>
    </w:lvl>
  </w:abstractNum>
  <w:abstractNum w:abstractNumId="25">
    <w:nsid w:val="60270B07"/>
    <w:multiLevelType w:val="hybridMultilevel"/>
    <w:tmpl w:val="6B60B28E"/>
    <w:lvl w:ilvl="0" w:tplc="8B5A6A06">
      <w:start w:val="1"/>
      <w:numFmt w:val="upperRoman"/>
      <w:lvlText w:val="%1"/>
      <w:lvlJc w:val="left"/>
      <w:pPr>
        <w:ind w:left="216" w:hanging="708"/>
        <w:jc w:val="left"/>
      </w:pPr>
      <w:rPr>
        <w:rFonts w:hint="default" w:ascii="Arial MT" w:hAnsi="Arial MT" w:eastAsia="Arial MT" w:cs="Arial MT"/>
        <w:w w:val="100"/>
        <w:sz w:val="22"/>
        <w:szCs w:val="22"/>
        <w:lang w:val="hr-HR" w:eastAsia="en-US" w:bidi="ar-SA"/>
      </w:rPr>
    </w:lvl>
    <w:lvl w:ilvl="1" w:tplc="DD9EB87A">
      <w:start w:val="1"/>
      <w:numFmt w:val="decimal"/>
      <w:lvlText w:val="%2."/>
      <w:lvlJc w:val="left"/>
      <w:pPr>
        <w:ind w:left="1284" w:hanging="708"/>
        <w:jc w:val="left"/>
      </w:pPr>
      <w:rPr>
        <w:rFonts w:hint="default" w:ascii="Arial MT" w:hAnsi="Arial MT" w:eastAsia="Arial MT" w:cs="Arial MT"/>
        <w:spacing w:val="-1"/>
        <w:w w:val="100"/>
        <w:sz w:val="22"/>
        <w:szCs w:val="22"/>
        <w:lang w:val="hr-HR" w:eastAsia="en-US" w:bidi="ar-SA"/>
      </w:rPr>
    </w:lvl>
    <w:lvl w:ilvl="2" w:tplc="CEDA339E">
      <w:numFmt w:val="bullet"/>
      <w:lvlText w:val="•"/>
      <w:lvlJc w:val="left"/>
      <w:pPr>
        <w:ind w:left="2194" w:hanging="708"/>
      </w:pPr>
      <w:rPr>
        <w:rFonts w:hint="default"/>
        <w:lang w:val="hr-HR" w:eastAsia="en-US" w:bidi="ar-SA"/>
      </w:rPr>
    </w:lvl>
    <w:lvl w:ilvl="3" w:tplc="BEC2A158">
      <w:numFmt w:val="bullet"/>
      <w:lvlText w:val="•"/>
      <w:lvlJc w:val="left"/>
      <w:pPr>
        <w:ind w:left="3108" w:hanging="708"/>
      </w:pPr>
      <w:rPr>
        <w:rFonts w:hint="default"/>
        <w:lang w:val="hr-HR" w:eastAsia="en-US" w:bidi="ar-SA"/>
      </w:rPr>
    </w:lvl>
    <w:lvl w:ilvl="4" w:tplc="3AA4F47E">
      <w:numFmt w:val="bullet"/>
      <w:lvlText w:val="•"/>
      <w:lvlJc w:val="left"/>
      <w:pPr>
        <w:ind w:left="4022" w:hanging="708"/>
      </w:pPr>
      <w:rPr>
        <w:rFonts w:hint="default"/>
        <w:lang w:val="hr-HR" w:eastAsia="en-US" w:bidi="ar-SA"/>
      </w:rPr>
    </w:lvl>
    <w:lvl w:ilvl="5" w:tplc="253613A6">
      <w:numFmt w:val="bullet"/>
      <w:lvlText w:val="•"/>
      <w:lvlJc w:val="left"/>
      <w:pPr>
        <w:ind w:left="4936" w:hanging="708"/>
      </w:pPr>
      <w:rPr>
        <w:rFonts w:hint="default"/>
        <w:lang w:val="hr-HR" w:eastAsia="en-US" w:bidi="ar-SA"/>
      </w:rPr>
    </w:lvl>
    <w:lvl w:ilvl="6" w:tplc="3F34376E">
      <w:numFmt w:val="bullet"/>
      <w:lvlText w:val="•"/>
      <w:lvlJc w:val="left"/>
      <w:pPr>
        <w:ind w:left="5850" w:hanging="708"/>
      </w:pPr>
      <w:rPr>
        <w:rFonts w:hint="default"/>
        <w:lang w:val="hr-HR" w:eastAsia="en-US" w:bidi="ar-SA"/>
      </w:rPr>
    </w:lvl>
    <w:lvl w:ilvl="7" w:tplc="C268B928">
      <w:numFmt w:val="bullet"/>
      <w:lvlText w:val="•"/>
      <w:lvlJc w:val="left"/>
      <w:pPr>
        <w:ind w:left="6764" w:hanging="708"/>
      </w:pPr>
      <w:rPr>
        <w:rFonts w:hint="default"/>
        <w:lang w:val="hr-HR" w:eastAsia="en-US" w:bidi="ar-SA"/>
      </w:rPr>
    </w:lvl>
    <w:lvl w:ilvl="8" w:tplc="C7A46FC0">
      <w:numFmt w:val="bullet"/>
      <w:lvlText w:val="•"/>
      <w:lvlJc w:val="left"/>
      <w:pPr>
        <w:ind w:left="7678" w:hanging="708"/>
      </w:pPr>
      <w:rPr>
        <w:rFonts w:hint="default"/>
        <w:lang w:val="hr-HR" w:eastAsia="en-US" w:bidi="ar-SA"/>
      </w:rPr>
    </w:lvl>
  </w:abstractNum>
  <w:abstractNum w:abstractNumId="26">
    <w:nsid w:val="63395BE2"/>
    <w:multiLevelType w:val="hybridMultilevel"/>
    <w:tmpl w:val="92AAE794"/>
    <w:lvl w:ilvl="0" w:tplc="AEDE3186">
      <w:start w:val="1"/>
      <w:numFmt w:val="decimal"/>
      <w:lvlText w:val="%1."/>
      <w:lvlJc w:val="left"/>
      <w:pPr>
        <w:ind w:left="928" w:hanging="360"/>
        <w:jc w:val="left"/>
      </w:pPr>
      <w:rPr>
        <w:rFonts w:hint="default" w:ascii="Times New Roman" w:hAnsi="Times New Roman" w:eastAsia="Times New Roman" w:cs="Times New Roman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6924F604">
      <w:numFmt w:val="bullet"/>
      <w:lvlText w:val="•"/>
      <w:lvlJc w:val="left"/>
      <w:pPr>
        <w:ind w:left="1758" w:hanging="360"/>
      </w:pPr>
      <w:rPr>
        <w:rFonts w:hint="default"/>
        <w:lang w:val="hr-HR" w:eastAsia="en-US" w:bidi="ar-SA"/>
      </w:rPr>
    </w:lvl>
    <w:lvl w:ilvl="2" w:tplc="7B26F95E">
      <w:numFmt w:val="bullet"/>
      <w:lvlText w:val="•"/>
      <w:lvlJc w:val="left"/>
      <w:pPr>
        <w:ind w:left="2577" w:hanging="360"/>
      </w:pPr>
      <w:rPr>
        <w:rFonts w:hint="default"/>
        <w:lang w:val="hr-HR" w:eastAsia="en-US" w:bidi="ar-SA"/>
      </w:rPr>
    </w:lvl>
    <w:lvl w:ilvl="3" w:tplc="42B22818">
      <w:numFmt w:val="bullet"/>
      <w:lvlText w:val="•"/>
      <w:lvlJc w:val="left"/>
      <w:pPr>
        <w:ind w:left="3395" w:hanging="360"/>
      </w:pPr>
      <w:rPr>
        <w:rFonts w:hint="default"/>
        <w:lang w:val="hr-HR" w:eastAsia="en-US" w:bidi="ar-SA"/>
      </w:rPr>
    </w:lvl>
    <w:lvl w:ilvl="4" w:tplc="7F487BEC">
      <w:numFmt w:val="bullet"/>
      <w:lvlText w:val="•"/>
      <w:lvlJc w:val="left"/>
      <w:pPr>
        <w:ind w:left="4214" w:hanging="360"/>
      </w:pPr>
      <w:rPr>
        <w:rFonts w:hint="default"/>
        <w:lang w:val="hr-HR" w:eastAsia="en-US" w:bidi="ar-SA"/>
      </w:rPr>
    </w:lvl>
    <w:lvl w:ilvl="5" w:tplc="813EB4EE">
      <w:numFmt w:val="bullet"/>
      <w:lvlText w:val="•"/>
      <w:lvlJc w:val="left"/>
      <w:pPr>
        <w:ind w:left="5033" w:hanging="360"/>
      </w:pPr>
      <w:rPr>
        <w:rFonts w:hint="default"/>
        <w:lang w:val="hr-HR" w:eastAsia="en-US" w:bidi="ar-SA"/>
      </w:rPr>
    </w:lvl>
    <w:lvl w:ilvl="6" w:tplc="A63CEEAC">
      <w:numFmt w:val="bullet"/>
      <w:lvlText w:val="•"/>
      <w:lvlJc w:val="left"/>
      <w:pPr>
        <w:ind w:left="5851" w:hanging="360"/>
      </w:pPr>
      <w:rPr>
        <w:rFonts w:hint="default"/>
        <w:lang w:val="hr-HR" w:eastAsia="en-US" w:bidi="ar-SA"/>
      </w:rPr>
    </w:lvl>
    <w:lvl w:ilvl="7" w:tplc="DDCA0AF2">
      <w:numFmt w:val="bullet"/>
      <w:lvlText w:val="•"/>
      <w:lvlJc w:val="left"/>
      <w:pPr>
        <w:ind w:left="6670" w:hanging="360"/>
      </w:pPr>
      <w:rPr>
        <w:rFonts w:hint="default"/>
        <w:lang w:val="hr-HR" w:eastAsia="en-US" w:bidi="ar-SA"/>
      </w:rPr>
    </w:lvl>
    <w:lvl w:ilvl="8" w:tplc="32A681C8">
      <w:numFmt w:val="bullet"/>
      <w:lvlText w:val="•"/>
      <w:lvlJc w:val="left"/>
      <w:pPr>
        <w:ind w:left="7489" w:hanging="360"/>
      </w:pPr>
      <w:rPr>
        <w:rFonts w:hint="default"/>
        <w:lang w:val="hr-HR" w:eastAsia="en-US" w:bidi="ar-SA"/>
      </w:rPr>
    </w:lvl>
  </w:abstractNum>
  <w:abstractNum w:abstractNumId="27">
    <w:nsid w:val="67493514"/>
    <w:multiLevelType w:val="hybridMultilevel"/>
    <w:tmpl w:val="76589F02"/>
    <w:lvl w:ilvl="0" w:tplc="7A7AFDE8">
      <w:start w:val="1"/>
      <w:numFmt w:val="decimal"/>
      <w:lvlText w:val="%1."/>
      <w:lvlJc w:val="left"/>
      <w:pPr>
        <w:ind w:left="603" w:hanging="368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hr-HR" w:eastAsia="en-US" w:bidi="ar-SA"/>
      </w:rPr>
    </w:lvl>
    <w:lvl w:ilvl="1" w:tplc="5516A140">
      <w:numFmt w:val="bullet"/>
      <w:lvlText w:val="•"/>
      <w:lvlJc w:val="left"/>
      <w:pPr>
        <w:ind w:left="1494" w:hanging="368"/>
      </w:pPr>
      <w:rPr>
        <w:rFonts w:hint="default"/>
        <w:lang w:val="hr-HR" w:eastAsia="en-US" w:bidi="ar-SA"/>
      </w:rPr>
    </w:lvl>
    <w:lvl w:ilvl="2" w:tplc="A6BC24B0">
      <w:numFmt w:val="bullet"/>
      <w:lvlText w:val="•"/>
      <w:lvlJc w:val="left"/>
      <w:pPr>
        <w:ind w:left="2389" w:hanging="368"/>
      </w:pPr>
      <w:rPr>
        <w:rFonts w:hint="default"/>
        <w:lang w:val="hr-HR" w:eastAsia="en-US" w:bidi="ar-SA"/>
      </w:rPr>
    </w:lvl>
    <w:lvl w:ilvl="3" w:tplc="E1D2EB52">
      <w:numFmt w:val="bullet"/>
      <w:lvlText w:val="•"/>
      <w:lvlJc w:val="left"/>
      <w:pPr>
        <w:ind w:left="3283" w:hanging="368"/>
      </w:pPr>
      <w:rPr>
        <w:rFonts w:hint="default"/>
        <w:lang w:val="hr-HR" w:eastAsia="en-US" w:bidi="ar-SA"/>
      </w:rPr>
    </w:lvl>
    <w:lvl w:ilvl="4" w:tplc="523ACBA8">
      <w:numFmt w:val="bullet"/>
      <w:lvlText w:val="•"/>
      <w:lvlJc w:val="left"/>
      <w:pPr>
        <w:ind w:left="4178" w:hanging="368"/>
      </w:pPr>
      <w:rPr>
        <w:rFonts w:hint="default"/>
        <w:lang w:val="hr-HR" w:eastAsia="en-US" w:bidi="ar-SA"/>
      </w:rPr>
    </w:lvl>
    <w:lvl w:ilvl="5" w:tplc="7A3CD322">
      <w:numFmt w:val="bullet"/>
      <w:lvlText w:val="•"/>
      <w:lvlJc w:val="left"/>
      <w:pPr>
        <w:ind w:left="5073" w:hanging="368"/>
      </w:pPr>
      <w:rPr>
        <w:rFonts w:hint="default"/>
        <w:lang w:val="hr-HR" w:eastAsia="en-US" w:bidi="ar-SA"/>
      </w:rPr>
    </w:lvl>
    <w:lvl w:ilvl="6" w:tplc="3E6C3A7A">
      <w:numFmt w:val="bullet"/>
      <w:lvlText w:val="•"/>
      <w:lvlJc w:val="left"/>
      <w:pPr>
        <w:ind w:left="5967" w:hanging="368"/>
      </w:pPr>
      <w:rPr>
        <w:rFonts w:hint="default"/>
        <w:lang w:val="hr-HR" w:eastAsia="en-US" w:bidi="ar-SA"/>
      </w:rPr>
    </w:lvl>
    <w:lvl w:ilvl="7" w:tplc="D652C0E8">
      <w:numFmt w:val="bullet"/>
      <w:lvlText w:val="•"/>
      <w:lvlJc w:val="left"/>
      <w:pPr>
        <w:ind w:left="6862" w:hanging="368"/>
      </w:pPr>
      <w:rPr>
        <w:rFonts w:hint="default"/>
        <w:lang w:val="hr-HR" w:eastAsia="en-US" w:bidi="ar-SA"/>
      </w:rPr>
    </w:lvl>
    <w:lvl w:ilvl="8" w:tplc="F88EE42A">
      <w:numFmt w:val="bullet"/>
      <w:lvlText w:val="•"/>
      <w:lvlJc w:val="left"/>
      <w:pPr>
        <w:ind w:left="7757" w:hanging="368"/>
      </w:pPr>
      <w:rPr>
        <w:rFonts w:hint="default"/>
        <w:lang w:val="hr-HR" w:eastAsia="en-US" w:bidi="ar-SA"/>
      </w:rPr>
    </w:lvl>
  </w:abstractNum>
  <w:abstractNum w:abstractNumId="28">
    <w:nsid w:val="683754BF"/>
    <w:multiLevelType w:val="hybridMultilevel"/>
    <w:tmpl w:val="C8F63DD2"/>
    <w:lvl w:ilvl="0" w:tplc="2ACAE436">
      <w:start w:val="1"/>
      <w:numFmt w:val="decimal"/>
      <w:lvlText w:val="%1."/>
      <w:lvlJc w:val="left"/>
      <w:pPr>
        <w:ind w:left="256" w:hanging="708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2"/>
        <w:szCs w:val="22"/>
        <w:lang w:val="hr-HR" w:eastAsia="en-US" w:bidi="ar-SA"/>
      </w:rPr>
    </w:lvl>
    <w:lvl w:ilvl="1" w:tplc="8A8EFF3E">
      <w:numFmt w:val="bullet"/>
      <w:lvlText w:val="•"/>
      <w:lvlJc w:val="left"/>
      <w:pPr>
        <w:ind w:left="1192" w:hanging="708"/>
      </w:pPr>
      <w:rPr>
        <w:rFonts w:hint="default"/>
        <w:lang w:val="hr-HR" w:eastAsia="en-US" w:bidi="ar-SA"/>
      </w:rPr>
    </w:lvl>
    <w:lvl w:ilvl="2" w:tplc="A6942656">
      <w:numFmt w:val="bullet"/>
      <w:lvlText w:val="•"/>
      <w:lvlJc w:val="left"/>
      <w:pPr>
        <w:ind w:left="2125" w:hanging="708"/>
      </w:pPr>
      <w:rPr>
        <w:rFonts w:hint="default"/>
        <w:lang w:val="hr-HR" w:eastAsia="en-US" w:bidi="ar-SA"/>
      </w:rPr>
    </w:lvl>
    <w:lvl w:ilvl="3" w:tplc="32E6131C">
      <w:numFmt w:val="bullet"/>
      <w:lvlText w:val="•"/>
      <w:lvlJc w:val="left"/>
      <w:pPr>
        <w:ind w:left="3057" w:hanging="708"/>
      </w:pPr>
      <w:rPr>
        <w:rFonts w:hint="default"/>
        <w:lang w:val="hr-HR" w:eastAsia="en-US" w:bidi="ar-SA"/>
      </w:rPr>
    </w:lvl>
    <w:lvl w:ilvl="4" w:tplc="8C9E1860">
      <w:numFmt w:val="bullet"/>
      <w:lvlText w:val="•"/>
      <w:lvlJc w:val="left"/>
      <w:pPr>
        <w:ind w:left="3990" w:hanging="708"/>
      </w:pPr>
      <w:rPr>
        <w:rFonts w:hint="default"/>
        <w:lang w:val="hr-HR" w:eastAsia="en-US" w:bidi="ar-SA"/>
      </w:rPr>
    </w:lvl>
    <w:lvl w:ilvl="5" w:tplc="7548EA9C">
      <w:numFmt w:val="bullet"/>
      <w:lvlText w:val="•"/>
      <w:lvlJc w:val="left"/>
      <w:pPr>
        <w:ind w:left="4923" w:hanging="708"/>
      </w:pPr>
      <w:rPr>
        <w:rFonts w:hint="default"/>
        <w:lang w:val="hr-HR" w:eastAsia="en-US" w:bidi="ar-SA"/>
      </w:rPr>
    </w:lvl>
    <w:lvl w:ilvl="6" w:tplc="18B42F76">
      <w:numFmt w:val="bullet"/>
      <w:lvlText w:val="•"/>
      <w:lvlJc w:val="left"/>
      <w:pPr>
        <w:ind w:left="5855" w:hanging="708"/>
      </w:pPr>
      <w:rPr>
        <w:rFonts w:hint="default"/>
        <w:lang w:val="hr-HR" w:eastAsia="en-US" w:bidi="ar-SA"/>
      </w:rPr>
    </w:lvl>
    <w:lvl w:ilvl="7" w:tplc="2D544F52">
      <w:numFmt w:val="bullet"/>
      <w:lvlText w:val="•"/>
      <w:lvlJc w:val="left"/>
      <w:pPr>
        <w:ind w:left="6788" w:hanging="708"/>
      </w:pPr>
      <w:rPr>
        <w:rFonts w:hint="default"/>
        <w:lang w:val="hr-HR" w:eastAsia="en-US" w:bidi="ar-SA"/>
      </w:rPr>
    </w:lvl>
    <w:lvl w:ilvl="8" w:tplc="6C8EEF96">
      <w:numFmt w:val="bullet"/>
      <w:lvlText w:val="•"/>
      <w:lvlJc w:val="left"/>
      <w:pPr>
        <w:ind w:left="7721" w:hanging="708"/>
      </w:pPr>
      <w:rPr>
        <w:rFonts w:hint="default"/>
        <w:lang w:val="hr-HR" w:eastAsia="en-US" w:bidi="ar-SA"/>
      </w:rPr>
    </w:lvl>
  </w:abstractNum>
  <w:abstractNum w:abstractNumId="29">
    <w:nsid w:val="6F6A7576"/>
    <w:multiLevelType w:val="hybridMultilevel"/>
    <w:tmpl w:val="D3D2CB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  <w:color w:val="auto"/>
        <w:sz w:val="20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F973F6"/>
    <w:multiLevelType w:val="hybridMultilevel"/>
    <w:tmpl w:val="E5D84DD0"/>
    <w:lvl w:ilvl="0" w:tplc="980A1BC6">
      <w:start w:val="1"/>
      <w:numFmt w:val="decimal"/>
      <w:lvlText w:val="%1."/>
      <w:lvlJc w:val="left"/>
      <w:pPr>
        <w:ind w:left="964" w:hanging="708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hr-HR" w:eastAsia="en-US" w:bidi="ar-SA"/>
      </w:rPr>
    </w:lvl>
    <w:lvl w:ilvl="1" w:tplc="E3804042">
      <w:numFmt w:val="bullet"/>
      <w:lvlText w:val="•"/>
      <w:lvlJc w:val="left"/>
      <w:pPr>
        <w:ind w:left="1822" w:hanging="708"/>
      </w:pPr>
      <w:rPr>
        <w:rFonts w:hint="default"/>
        <w:lang w:val="hr-HR" w:eastAsia="en-US" w:bidi="ar-SA"/>
      </w:rPr>
    </w:lvl>
    <w:lvl w:ilvl="2" w:tplc="8D624D80">
      <w:numFmt w:val="bullet"/>
      <w:lvlText w:val="•"/>
      <w:lvlJc w:val="left"/>
      <w:pPr>
        <w:ind w:left="2685" w:hanging="708"/>
      </w:pPr>
      <w:rPr>
        <w:rFonts w:hint="default"/>
        <w:lang w:val="hr-HR" w:eastAsia="en-US" w:bidi="ar-SA"/>
      </w:rPr>
    </w:lvl>
    <w:lvl w:ilvl="3" w:tplc="A664C494">
      <w:numFmt w:val="bullet"/>
      <w:lvlText w:val="•"/>
      <w:lvlJc w:val="left"/>
      <w:pPr>
        <w:ind w:left="3547" w:hanging="708"/>
      </w:pPr>
      <w:rPr>
        <w:rFonts w:hint="default"/>
        <w:lang w:val="hr-HR" w:eastAsia="en-US" w:bidi="ar-SA"/>
      </w:rPr>
    </w:lvl>
    <w:lvl w:ilvl="4" w:tplc="1CB219B6">
      <w:numFmt w:val="bullet"/>
      <w:lvlText w:val="•"/>
      <w:lvlJc w:val="left"/>
      <w:pPr>
        <w:ind w:left="4410" w:hanging="708"/>
      </w:pPr>
      <w:rPr>
        <w:rFonts w:hint="default"/>
        <w:lang w:val="hr-HR" w:eastAsia="en-US" w:bidi="ar-SA"/>
      </w:rPr>
    </w:lvl>
    <w:lvl w:ilvl="5" w:tplc="B722042E">
      <w:numFmt w:val="bullet"/>
      <w:lvlText w:val="•"/>
      <w:lvlJc w:val="left"/>
      <w:pPr>
        <w:ind w:left="5273" w:hanging="708"/>
      </w:pPr>
      <w:rPr>
        <w:rFonts w:hint="default"/>
        <w:lang w:val="hr-HR" w:eastAsia="en-US" w:bidi="ar-SA"/>
      </w:rPr>
    </w:lvl>
    <w:lvl w:ilvl="6" w:tplc="A4CA4428">
      <w:numFmt w:val="bullet"/>
      <w:lvlText w:val="•"/>
      <w:lvlJc w:val="left"/>
      <w:pPr>
        <w:ind w:left="6135" w:hanging="708"/>
      </w:pPr>
      <w:rPr>
        <w:rFonts w:hint="default"/>
        <w:lang w:val="hr-HR" w:eastAsia="en-US" w:bidi="ar-SA"/>
      </w:rPr>
    </w:lvl>
    <w:lvl w:ilvl="7" w:tplc="44EEC1E6">
      <w:numFmt w:val="bullet"/>
      <w:lvlText w:val="•"/>
      <w:lvlJc w:val="left"/>
      <w:pPr>
        <w:ind w:left="6998" w:hanging="708"/>
      </w:pPr>
      <w:rPr>
        <w:rFonts w:hint="default"/>
        <w:lang w:val="hr-HR" w:eastAsia="en-US" w:bidi="ar-SA"/>
      </w:rPr>
    </w:lvl>
    <w:lvl w:ilvl="8" w:tplc="1BEC7C72">
      <w:numFmt w:val="bullet"/>
      <w:lvlText w:val="•"/>
      <w:lvlJc w:val="left"/>
      <w:pPr>
        <w:ind w:left="7861" w:hanging="708"/>
      </w:pPr>
      <w:rPr>
        <w:rFonts w:hint="default"/>
        <w:lang w:val="hr-HR" w:eastAsia="en-US" w:bidi="ar-SA"/>
      </w:rPr>
    </w:lvl>
  </w:abstractNum>
  <w:abstractNum w:abstractNumId="31">
    <w:nsid w:val="74400AE7"/>
    <w:multiLevelType w:val="hybridMultilevel"/>
    <w:tmpl w:val="C8F63DD2"/>
    <w:lvl w:ilvl="0" w:tplc="2ACAE436">
      <w:start w:val="1"/>
      <w:numFmt w:val="decimal"/>
      <w:lvlText w:val="%1."/>
      <w:lvlJc w:val="left"/>
      <w:pPr>
        <w:ind w:left="708" w:hanging="708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2"/>
        <w:szCs w:val="22"/>
        <w:lang w:val="hr-HR" w:eastAsia="en-US" w:bidi="ar-SA"/>
      </w:rPr>
    </w:lvl>
    <w:lvl w:ilvl="1" w:tplc="8A8EFF3E">
      <w:numFmt w:val="bullet"/>
      <w:lvlText w:val="•"/>
      <w:lvlJc w:val="left"/>
      <w:pPr>
        <w:ind w:left="1644" w:hanging="708"/>
      </w:pPr>
      <w:rPr>
        <w:rFonts w:hint="default"/>
        <w:lang w:val="hr-HR" w:eastAsia="en-US" w:bidi="ar-SA"/>
      </w:rPr>
    </w:lvl>
    <w:lvl w:ilvl="2" w:tplc="A6942656">
      <w:numFmt w:val="bullet"/>
      <w:lvlText w:val="•"/>
      <w:lvlJc w:val="left"/>
      <w:pPr>
        <w:ind w:left="2577" w:hanging="708"/>
      </w:pPr>
      <w:rPr>
        <w:rFonts w:hint="default"/>
        <w:lang w:val="hr-HR" w:eastAsia="en-US" w:bidi="ar-SA"/>
      </w:rPr>
    </w:lvl>
    <w:lvl w:ilvl="3" w:tplc="32E6131C">
      <w:numFmt w:val="bullet"/>
      <w:lvlText w:val="•"/>
      <w:lvlJc w:val="left"/>
      <w:pPr>
        <w:ind w:left="3509" w:hanging="708"/>
      </w:pPr>
      <w:rPr>
        <w:rFonts w:hint="default"/>
        <w:lang w:val="hr-HR" w:eastAsia="en-US" w:bidi="ar-SA"/>
      </w:rPr>
    </w:lvl>
    <w:lvl w:ilvl="4" w:tplc="8C9E1860">
      <w:numFmt w:val="bullet"/>
      <w:lvlText w:val="•"/>
      <w:lvlJc w:val="left"/>
      <w:pPr>
        <w:ind w:left="4442" w:hanging="708"/>
      </w:pPr>
      <w:rPr>
        <w:rFonts w:hint="default"/>
        <w:lang w:val="hr-HR" w:eastAsia="en-US" w:bidi="ar-SA"/>
      </w:rPr>
    </w:lvl>
    <w:lvl w:ilvl="5" w:tplc="7548EA9C">
      <w:numFmt w:val="bullet"/>
      <w:lvlText w:val="•"/>
      <w:lvlJc w:val="left"/>
      <w:pPr>
        <w:ind w:left="5375" w:hanging="708"/>
      </w:pPr>
      <w:rPr>
        <w:rFonts w:hint="default"/>
        <w:lang w:val="hr-HR" w:eastAsia="en-US" w:bidi="ar-SA"/>
      </w:rPr>
    </w:lvl>
    <w:lvl w:ilvl="6" w:tplc="18B42F76">
      <w:numFmt w:val="bullet"/>
      <w:lvlText w:val="•"/>
      <w:lvlJc w:val="left"/>
      <w:pPr>
        <w:ind w:left="6307" w:hanging="708"/>
      </w:pPr>
      <w:rPr>
        <w:rFonts w:hint="default"/>
        <w:lang w:val="hr-HR" w:eastAsia="en-US" w:bidi="ar-SA"/>
      </w:rPr>
    </w:lvl>
    <w:lvl w:ilvl="7" w:tplc="2D544F52">
      <w:numFmt w:val="bullet"/>
      <w:lvlText w:val="•"/>
      <w:lvlJc w:val="left"/>
      <w:pPr>
        <w:ind w:left="7240" w:hanging="708"/>
      </w:pPr>
      <w:rPr>
        <w:rFonts w:hint="default"/>
        <w:lang w:val="hr-HR" w:eastAsia="en-US" w:bidi="ar-SA"/>
      </w:rPr>
    </w:lvl>
    <w:lvl w:ilvl="8" w:tplc="6C8EEF96">
      <w:numFmt w:val="bullet"/>
      <w:lvlText w:val="•"/>
      <w:lvlJc w:val="left"/>
      <w:pPr>
        <w:ind w:left="8173" w:hanging="708"/>
      </w:pPr>
      <w:rPr>
        <w:rFonts w:hint="default"/>
        <w:lang w:val="hr-HR" w:eastAsia="en-US" w:bidi="ar-SA"/>
      </w:rPr>
    </w:lvl>
  </w:abstractNum>
  <w:abstractNum w:abstractNumId="32">
    <w:nsid w:val="77606554"/>
    <w:multiLevelType w:val="hybridMultilevel"/>
    <w:tmpl w:val="46E63312"/>
    <w:lvl w:ilvl="0" w:tplc="AD4E35C8">
      <w:numFmt w:val="bullet"/>
      <w:lvlText w:val=""/>
      <w:lvlJc w:val="left"/>
      <w:pPr>
        <w:ind w:left="860" w:hanging="360"/>
      </w:pPr>
      <w:rPr>
        <w:rFonts w:hint="default" w:ascii="Symbol" w:hAnsi="Symbol" w:eastAsia="Symbol" w:cs="Symbol"/>
        <w:w w:val="100"/>
        <w:sz w:val="24"/>
        <w:szCs w:val="24"/>
        <w:lang w:val="hr-HR" w:eastAsia="en-US" w:bidi="ar-SA"/>
      </w:rPr>
    </w:lvl>
    <w:lvl w:ilvl="1" w:tplc="B64C2C9E">
      <w:numFmt w:val="bullet"/>
      <w:lvlText w:val="•"/>
      <w:lvlJc w:val="left"/>
      <w:pPr>
        <w:ind w:left="1702" w:hanging="360"/>
      </w:pPr>
      <w:rPr>
        <w:rFonts w:hint="default"/>
        <w:lang w:val="hr-HR" w:eastAsia="en-US" w:bidi="ar-SA"/>
      </w:rPr>
    </w:lvl>
    <w:lvl w:ilvl="2" w:tplc="2A02FFBA">
      <w:numFmt w:val="bullet"/>
      <w:lvlText w:val="•"/>
      <w:lvlJc w:val="left"/>
      <w:pPr>
        <w:ind w:left="2544" w:hanging="360"/>
      </w:pPr>
      <w:rPr>
        <w:rFonts w:hint="default"/>
        <w:lang w:val="hr-HR" w:eastAsia="en-US" w:bidi="ar-SA"/>
      </w:rPr>
    </w:lvl>
    <w:lvl w:ilvl="3" w:tplc="164E12AE">
      <w:numFmt w:val="bullet"/>
      <w:lvlText w:val="•"/>
      <w:lvlJc w:val="left"/>
      <w:pPr>
        <w:ind w:left="3387" w:hanging="360"/>
      </w:pPr>
      <w:rPr>
        <w:rFonts w:hint="default"/>
        <w:lang w:val="hr-HR" w:eastAsia="en-US" w:bidi="ar-SA"/>
      </w:rPr>
    </w:lvl>
    <w:lvl w:ilvl="4" w:tplc="217CFCEC">
      <w:numFmt w:val="bullet"/>
      <w:lvlText w:val="•"/>
      <w:lvlJc w:val="left"/>
      <w:pPr>
        <w:ind w:left="4229" w:hanging="360"/>
      </w:pPr>
      <w:rPr>
        <w:rFonts w:hint="default"/>
        <w:lang w:val="hr-HR" w:eastAsia="en-US" w:bidi="ar-SA"/>
      </w:rPr>
    </w:lvl>
    <w:lvl w:ilvl="5" w:tplc="A56E03AA">
      <w:numFmt w:val="bullet"/>
      <w:lvlText w:val="•"/>
      <w:lvlJc w:val="left"/>
      <w:pPr>
        <w:ind w:left="5072" w:hanging="360"/>
      </w:pPr>
      <w:rPr>
        <w:rFonts w:hint="default"/>
        <w:lang w:val="hr-HR" w:eastAsia="en-US" w:bidi="ar-SA"/>
      </w:rPr>
    </w:lvl>
    <w:lvl w:ilvl="6" w:tplc="DD78FAF6">
      <w:numFmt w:val="bullet"/>
      <w:lvlText w:val="•"/>
      <w:lvlJc w:val="left"/>
      <w:pPr>
        <w:ind w:left="5914" w:hanging="360"/>
      </w:pPr>
      <w:rPr>
        <w:rFonts w:hint="default"/>
        <w:lang w:val="hr-HR" w:eastAsia="en-US" w:bidi="ar-SA"/>
      </w:rPr>
    </w:lvl>
    <w:lvl w:ilvl="7" w:tplc="713CADA2">
      <w:numFmt w:val="bullet"/>
      <w:lvlText w:val="•"/>
      <w:lvlJc w:val="left"/>
      <w:pPr>
        <w:ind w:left="6756" w:hanging="360"/>
      </w:pPr>
      <w:rPr>
        <w:rFonts w:hint="default"/>
        <w:lang w:val="hr-HR" w:eastAsia="en-US" w:bidi="ar-SA"/>
      </w:rPr>
    </w:lvl>
    <w:lvl w:ilvl="8" w:tplc="D186A580">
      <w:numFmt w:val="bullet"/>
      <w:lvlText w:val="•"/>
      <w:lvlJc w:val="left"/>
      <w:pPr>
        <w:ind w:left="7599" w:hanging="360"/>
      </w:pPr>
      <w:rPr>
        <w:rFonts w:hint="default"/>
        <w:lang w:val="hr-HR" w:eastAsia="en-US" w:bidi="ar-SA"/>
      </w:rPr>
    </w:lvl>
  </w:abstractNum>
  <w:abstractNum w:abstractNumId="33">
    <w:nsid w:val="7C44141F"/>
    <w:multiLevelType w:val="multilevel"/>
    <w:tmpl w:val="5DD8A90A"/>
    <w:lvl w:ilvl="0">
      <w:start w:val="1"/>
      <w:numFmt w:val="decimal"/>
      <w:lvlText w:val="%1."/>
      <w:lvlJc w:val="left"/>
      <w:pPr>
        <w:ind w:left="580" w:hanging="360"/>
        <w:jc w:val="left"/>
      </w:pPr>
      <w:rPr>
        <w:rFonts w:hint="default" w:ascii="Times New Roman" w:hAnsi="Times New Roman" w:eastAsia="Times New Roman" w:cs="Times New Roman"/>
        <w:b/>
        <w:bCs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1012" w:hanging="432"/>
        <w:jc w:val="left"/>
      </w:pPr>
      <w:rPr>
        <w:rFonts w:hint="default" w:ascii="Arial" w:hAnsi="Arial" w:eastAsia="Times New Roman" w:cs="Arial"/>
        <w:b w:val="false"/>
        <w:bCs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2">
      <w:numFmt w:val="bullet"/>
      <w:lvlText w:val=""/>
      <w:lvlJc w:val="left"/>
      <w:pPr>
        <w:ind w:left="940" w:hanging="360"/>
      </w:pPr>
      <w:rPr>
        <w:rFonts w:hint="default" w:ascii="Symbol" w:hAnsi="Symbol" w:eastAsia="Symbol" w:cs="Symbol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3">
      <w:numFmt w:val="bullet"/>
      <w:lvlText w:val="•"/>
      <w:lvlJc w:val="left"/>
      <w:pPr>
        <w:ind w:left="2033" w:hanging="360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3046" w:hanging="360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4059" w:hanging="360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5073" w:hanging="360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6086" w:hanging="360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099" w:hanging="360"/>
      </w:pPr>
      <w:rPr>
        <w:rFonts w:hint="default"/>
        <w:lang w:val="hr-HR" w:eastAsia="en-US" w:bidi="ar-SA"/>
      </w:rPr>
    </w:lvl>
  </w:abstractNum>
  <w:abstractNum w:abstractNumId="34">
    <w:nsid w:val="7EDD4A7B"/>
    <w:multiLevelType w:val="hybridMultilevel"/>
    <w:tmpl w:val="3D069B40"/>
    <w:lvl w:ilvl="0" w:tplc="7C10100A">
      <w:start w:val="1"/>
      <w:numFmt w:val="decimal"/>
      <w:lvlText w:val="%1."/>
      <w:lvlJc w:val="left"/>
      <w:pPr>
        <w:ind w:left="1198" w:hanging="360"/>
        <w:jc w:val="left"/>
      </w:pPr>
      <w:rPr>
        <w:rFonts w:hint="default" w:ascii="Arial" w:hAnsi="Arial" w:eastAsia="Courier New" w:cs="Arial"/>
        <w:spacing w:val="-1"/>
        <w:w w:val="100"/>
        <w:sz w:val="24"/>
        <w:szCs w:val="24"/>
        <w:lang w:val="hr-HR" w:eastAsia="en-US" w:bidi="ar-SA"/>
      </w:rPr>
    </w:lvl>
    <w:lvl w:ilvl="1" w:tplc="6BBCA256">
      <w:numFmt w:val="bullet"/>
      <w:lvlText w:val="•"/>
      <w:lvlJc w:val="left"/>
      <w:pPr>
        <w:ind w:left="2005" w:hanging="360"/>
      </w:pPr>
      <w:rPr>
        <w:rFonts w:hint="default"/>
        <w:lang w:val="hr-HR" w:eastAsia="en-US" w:bidi="ar-SA"/>
      </w:rPr>
    </w:lvl>
    <w:lvl w:ilvl="2" w:tplc="37F41B76">
      <w:numFmt w:val="bullet"/>
      <w:lvlText w:val="•"/>
      <w:lvlJc w:val="left"/>
      <w:pPr>
        <w:ind w:left="2811" w:hanging="360"/>
      </w:pPr>
      <w:rPr>
        <w:rFonts w:hint="default"/>
        <w:lang w:val="hr-HR" w:eastAsia="en-US" w:bidi="ar-SA"/>
      </w:rPr>
    </w:lvl>
    <w:lvl w:ilvl="3" w:tplc="EFB44A84">
      <w:numFmt w:val="bullet"/>
      <w:lvlText w:val="•"/>
      <w:lvlJc w:val="left"/>
      <w:pPr>
        <w:ind w:left="3617" w:hanging="360"/>
      </w:pPr>
      <w:rPr>
        <w:rFonts w:hint="default"/>
        <w:lang w:val="hr-HR" w:eastAsia="en-US" w:bidi="ar-SA"/>
      </w:rPr>
    </w:lvl>
    <w:lvl w:ilvl="4" w:tplc="127EB72C">
      <w:numFmt w:val="bullet"/>
      <w:lvlText w:val="•"/>
      <w:lvlJc w:val="left"/>
      <w:pPr>
        <w:ind w:left="4423" w:hanging="360"/>
      </w:pPr>
      <w:rPr>
        <w:rFonts w:hint="default"/>
        <w:lang w:val="hr-HR" w:eastAsia="en-US" w:bidi="ar-SA"/>
      </w:rPr>
    </w:lvl>
    <w:lvl w:ilvl="5" w:tplc="B142BA04">
      <w:numFmt w:val="bullet"/>
      <w:lvlText w:val="•"/>
      <w:lvlJc w:val="left"/>
      <w:pPr>
        <w:ind w:left="5229" w:hanging="360"/>
      </w:pPr>
      <w:rPr>
        <w:rFonts w:hint="default"/>
        <w:lang w:val="hr-HR" w:eastAsia="en-US" w:bidi="ar-SA"/>
      </w:rPr>
    </w:lvl>
    <w:lvl w:ilvl="6" w:tplc="C73E07C6">
      <w:numFmt w:val="bullet"/>
      <w:lvlText w:val="•"/>
      <w:lvlJc w:val="left"/>
      <w:pPr>
        <w:ind w:left="6035" w:hanging="360"/>
      </w:pPr>
      <w:rPr>
        <w:rFonts w:hint="default"/>
        <w:lang w:val="hr-HR" w:eastAsia="en-US" w:bidi="ar-SA"/>
      </w:rPr>
    </w:lvl>
    <w:lvl w:ilvl="7" w:tplc="8FEA74CE">
      <w:numFmt w:val="bullet"/>
      <w:lvlText w:val="•"/>
      <w:lvlJc w:val="left"/>
      <w:pPr>
        <w:ind w:left="6841" w:hanging="360"/>
      </w:pPr>
      <w:rPr>
        <w:rFonts w:hint="default"/>
        <w:lang w:val="hr-HR" w:eastAsia="en-US" w:bidi="ar-SA"/>
      </w:rPr>
    </w:lvl>
    <w:lvl w:ilvl="8" w:tplc="96C80AA8">
      <w:numFmt w:val="bullet"/>
      <w:lvlText w:val="•"/>
      <w:lvlJc w:val="left"/>
      <w:pPr>
        <w:ind w:left="7647" w:hanging="360"/>
      </w:pPr>
      <w:rPr>
        <w:rFonts w:hint="default"/>
        <w:lang w:val="hr-HR" w:eastAsia="en-US" w:bidi="ar-SA"/>
      </w:rPr>
    </w:lvl>
  </w:abstractNum>
  <w:abstractNum w:abstractNumId="35">
    <w:nsid w:val="7FEC456B"/>
    <w:multiLevelType w:val="hybridMultilevel"/>
    <w:tmpl w:val="C2468ACC"/>
    <w:lvl w:ilvl="0" w:tplc="21BC9D48">
      <w:start w:val="1"/>
      <w:numFmt w:val="decimal"/>
      <w:lvlText w:val="%1."/>
      <w:lvlJc w:val="left"/>
      <w:pPr>
        <w:ind w:left="477" w:hanging="221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hr-HR" w:eastAsia="en-US" w:bidi="ar-SA"/>
      </w:rPr>
    </w:lvl>
    <w:lvl w:ilvl="1" w:tplc="5B7E88FE">
      <w:numFmt w:val="bullet"/>
      <w:lvlText w:val="•"/>
      <w:lvlJc w:val="left"/>
      <w:pPr>
        <w:ind w:left="746" w:hanging="221"/>
      </w:pPr>
      <w:rPr>
        <w:rFonts w:hint="default"/>
        <w:lang w:val="hr-HR" w:eastAsia="en-US" w:bidi="ar-SA"/>
      </w:rPr>
    </w:lvl>
    <w:lvl w:ilvl="2" w:tplc="EDF68ED4">
      <w:numFmt w:val="bullet"/>
      <w:lvlText w:val="•"/>
      <w:lvlJc w:val="left"/>
      <w:pPr>
        <w:ind w:left="1013" w:hanging="221"/>
      </w:pPr>
      <w:rPr>
        <w:rFonts w:hint="default"/>
        <w:lang w:val="hr-HR" w:eastAsia="en-US" w:bidi="ar-SA"/>
      </w:rPr>
    </w:lvl>
    <w:lvl w:ilvl="3" w:tplc="060E9642">
      <w:numFmt w:val="bullet"/>
      <w:lvlText w:val="•"/>
      <w:lvlJc w:val="left"/>
      <w:pPr>
        <w:ind w:left="1279" w:hanging="221"/>
      </w:pPr>
      <w:rPr>
        <w:rFonts w:hint="default"/>
        <w:lang w:val="hr-HR" w:eastAsia="en-US" w:bidi="ar-SA"/>
      </w:rPr>
    </w:lvl>
    <w:lvl w:ilvl="4" w:tplc="D95AFEBC">
      <w:numFmt w:val="bullet"/>
      <w:lvlText w:val="•"/>
      <w:lvlJc w:val="left"/>
      <w:pPr>
        <w:ind w:left="1546" w:hanging="221"/>
      </w:pPr>
      <w:rPr>
        <w:rFonts w:hint="default"/>
        <w:lang w:val="hr-HR" w:eastAsia="en-US" w:bidi="ar-SA"/>
      </w:rPr>
    </w:lvl>
    <w:lvl w:ilvl="5" w:tplc="22161B3A">
      <w:numFmt w:val="bullet"/>
      <w:lvlText w:val="•"/>
      <w:lvlJc w:val="left"/>
      <w:pPr>
        <w:ind w:left="1813" w:hanging="221"/>
      </w:pPr>
      <w:rPr>
        <w:rFonts w:hint="default"/>
        <w:lang w:val="hr-HR" w:eastAsia="en-US" w:bidi="ar-SA"/>
      </w:rPr>
    </w:lvl>
    <w:lvl w:ilvl="6" w:tplc="09C89756">
      <w:numFmt w:val="bullet"/>
      <w:lvlText w:val="•"/>
      <w:lvlJc w:val="left"/>
      <w:pPr>
        <w:ind w:left="2079" w:hanging="221"/>
      </w:pPr>
      <w:rPr>
        <w:rFonts w:hint="default"/>
        <w:lang w:val="hr-HR" w:eastAsia="en-US" w:bidi="ar-SA"/>
      </w:rPr>
    </w:lvl>
    <w:lvl w:ilvl="7" w:tplc="5ACEE3B8">
      <w:numFmt w:val="bullet"/>
      <w:lvlText w:val="•"/>
      <w:lvlJc w:val="left"/>
      <w:pPr>
        <w:ind w:left="2346" w:hanging="221"/>
      </w:pPr>
      <w:rPr>
        <w:rFonts w:hint="default"/>
        <w:lang w:val="hr-HR" w:eastAsia="en-US" w:bidi="ar-SA"/>
      </w:rPr>
    </w:lvl>
    <w:lvl w:ilvl="8" w:tplc="AC3E7820">
      <w:numFmt w:val="bullet"/>
      <w:lvlText w:val="•"/>
      <w:lvlJc w:val="left"/>
      <w:pPr>
        <w:ind w:left="2612" w:hanging="221"/>
      </w:pPr>
      <w:rPr>
        <w:rFonts w:hint="default"/>
        <w:lang w:val="hr-HR" w:eastAsia="en-US" w:bidi="ar-SA"/>
      </w:rPr>
    </w:lvl>
  </w:abstractNum>
  <w:num w:numId="1">
    <w:abstractNumId w:val="27"/>
  </w:num>
  <w:num w:numId="2">
    <w:abstractNumId w:val="11"/>
  </w:num>
  <w:num w:numId="3">
    <w:abstractNumId w:val="32"/>
  </w:num>
  <w:num w:numId="4">
    <w:abstractNumId w:val="20"/>
  </w:num>
  <w:num w:numId="5">
    <w:abstractNumId w:val="29"/>
  </w:num>
  <w:num w:numId="6">
    <w:abstractNumId w:val="23"/>
  </w:num>
  <w:num w:numId="7">
    <w:abstractNumId w:val="35"/>
  </w:num>
  <w:num w:numId="8">
    <w:abstractNumId w:val="28"/>
  </w:num>
  <w:num w:numId="9">
    <w:abstractNumId w:val="30"/>
  </w:num>
  <w:num w:numId="10">
    <w:abstractNumId w:val="24"/>
  </w:num>
  <w:num w:numId="11">
    <w:abstractNumId w:val="21"/>
  </w:num>
  <w:num w:numId="12">
    <w:abstractNumId w:val="16"/>
  </w:num>
  <w:num w:numId="13">
    <w:abstractNumId w:val="7"/>
  </w:num>
  <w:num w:numId="14">
    <w:abstractNumId w:val="10"/>
  </w:num>
  <w:num w:numId="15">
    <w:abstractNumId w:val="18"/>
  </w:num>
  <w:num w:numId="16">
    <w:abstractNumId w:val="31"/>
  </w:num>
  <w:num w:numId="17">
    <w:abstractNumId w:val="17"/>
  </w:num>
  <w:num w:numId="18">
    <w:abstractNumId w:val="25"/>
  </w:num>
  <w:num w:numId="19">
    <w:abstractNumId w:val="22"/>
  </w:num>
  <w:num w:numId="20">
    <w:abstractNumId w:val="14"/>
  </w:num>
  <w:num w:numId="21">
    <w:abstractNumId w:val="8"/>
  </w:num>
  <w:num w:numId="22">
    <w:abstractNumId w:val="9"/>
  </w:num>
  <w:num w:numId="23">
    <w:abstractNumId w:val="34"/>
  </w:num>
  <w:num w:numId="24">
    <w:abstractNumId w:val="13"/>
  </w:num>
  <w:num w:numId="25">
    <w:abstractNumId w:val="26"/>
  </w:num>
  <w:num w:numId="26">
    <w:abstractNumId w:val="15"/>
  </w:num>
  <w:num w:numId="27">
    <w:abstractNumId w:val="33"/>
  </w:num>
  <w:num w:numId="28">
    <w:abstractNumId w:val="12"/>
  </w:num>
  <w:num w:numId="29">
    <w:abstractNumId w:val="19"/>
  </w:num>
  <w:numIdMacAtCleanup w:val="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1361"/>
  <w:hyphenationZone w:val="425"/>
  <w:characterSpacingControl w:val="doNotCompress"/>
  <w:hdrShapeDefaults>
    <o:shapedefaults spidmax="4505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FF6"/>
    <w:rsid w:val="0000149B"/>
    <w:rsid w:val="0000152F"/>
    <w:rsid w:val="00001C2F"/>
    <w:rsid w:val="000022AD"/>
    <w:rsid w:val="00002E02"/>
    <w:rsid w:val="0000321D"/>
    <w:rsid w:val="000039FF"/>
    <w:rsid w:val="000049CA"/>
    <w:rsid w:val="00004ABE"/>
    <w:rsid w:val="0000570A"/>
    <w:rsid w:val="000072E2"/>
    <w:rsid w:val="000079B9"/>
    <w:rsid w:val="0001116A"/>
    <w:rsid w:val="00011735"/>
    <w:rsid w:val="00011BA0"/>
    <w:rsid w:val="00012460"/>
    <w:rsid w:val="00013A22"/>
    <w:rsid w:val="00014157"/>
    <w:rsid w:val="00014B02"/>
    <w:rsid w:val="00014DED"/>
    <w:rsid w:val="00014F79"/>
    <w:rsid w:val="00015B0A"/>
    <w:rsid w:val="0001698E"/>
    <w:rsid w:val="000177C8"/>
    <w:rsid w:val="00017ABB"/>
    <w:rsid w:val="00020DF7"/>
    <w:rsid w:val="0002148E"/>
    <w:rsid w:val="00021C8C"/>
    <w:rsid w:val="000232A5"/>
    <w:rsid w:val="000242FF"/>
    <w:rsid w:val="000246C2"/>
    <w:rsid w:val="0002497F"/>
    <w:rsid w:val="00024B97"/>
    <w:rsid w:val="0002603E"/>
    <w:rsid w:val="00027B30"/>
    <w:rsid w:val="00030559"/>
    <w:rsid w:val="000305D3"/>
    <w:rsid w:val="00030ACE"/>
    <w:rsid w:val="000322B1"/>
    <w:rsid w:val="000338B6"/>
    <w:rsid w:val="00033B31"/>
    <w:rsid w:val="0003620A"/>
    <w:rsid w:val="0003629C"/>
    <w:rsid w:val="00036619"/>
    <w:rsid w:val="00036646"/>
    <w:rsid w:val="00037023"/>
    <w:rsid w:val="000374C8"/>
    <w:rsid w:val="00037E28"/>
    <w:rsid w:val="00040257"/>
    <w:rsid w:val="00040FFC"/>
    <w:rsid w:val="00042895"/>
    <w:rsid w:val="000457CD"/>
    <w:rsid w:val="00046063"/>
    <w:rsid w:val="0004683F"/>
    <w:rsid w:val="00047061"/>
    <w:rsid w:val="00047D9F"/>
    <w:rsid w:val="000517EC"/>
    <w:rsid w:val="00051B4C"/>
    <w:rsid w:val="00051F33"/>
    <w:rsid w:val="00053672"/>
    <w:rsid w:val="000542BA"/>
    <w:rsid w:val="000545DB"/>
    <w:rsid w:val="0005541E"/>
    <w:rsid w:val="000556B6"/>
    <w:rsid w:val="000559B8"/>
    <w:rsid w:val="00055B63"/>
    <w:rsid w:val="00056566"/>
    <w:rsid w:val="00056BB6"/>
    <w:rsid w:val="00056C8A"/>
    <w:rsid w:val="00056F19"/>
    <w:rsid w:val="0005749E"/>
    <w:rsid w:val="00057A5A"/>
    <w:rsid w:val="00057BDD"/>
    <w:rsid w:val="00057DB7"/>
    <w:rsid w:val="0006086B"/>
    <w:rsid w:val="00060FED"/>
    <w:rsid w:val="00061B43"/>
    <w:rsid w:val="00063BDF"/>
    <w:rsid w:val="00063C23"/>
    <w:rsid w:val="00064134"/>
    <w:rsid w:val="0006433A"/>
    <w:rsid w:val="0007058D"/>
    <w:rsid w:val="000706C0"/>
    <w:rsid w:val="00071633"/>
    <w:rsid w:val="00073159"/>
    <w:rsid w:val="00073C73"/>
    <w:rsid w:val="00074410"/>
    <w:rsid w:val="00075EF6"/>
    <w:rsid w:val="00077613"/>
    <w:rsid w:val="000776F3"/>
    <w:rsid w:val="00077B6B"/>
    <w:rsid w:val="000809CF"/>
    <w:rsid w:val="00081359"/>
    <w:rsid w:val="000815D6"/>
    <w:rsid w:val="000823E1"/>
    <w:rsid w:val="00083048"/>
    <w:rsid w:val="000831C8"/>
    <w:rsid w:val="000834A6"/>
    <w:rsid w:val="000834CF"/>
    <w:rsid w:val="00083954"/>
    <w:rsid w:val="00083C4D"/>
    <w:rsid w:val="0008430C"/>
    <w:rsid w:val="000857AF"/>
    <w:rsid w:val="00085A2D"/>
    <w:rsid w:val="000912F0"/>
    <w:rsid w:val="0009159E"/>
    <w:rsid w:val="00091816"/>
    <w:rsid w:val="000932EB"/>
    <w:rsid w:val="00093902"/>
    <w:rsid w:val="00094398"/>
    <w:rsid w:val="00094AB4"/>
    <w:rsid w:val="00094AE9"/>
    <w:rsid w:val="00094D9A"/>
    <w:rsid w:val="000959C4"/>
    <w:rsid w:val="00095ADF"/>
    <w:rsid w:val="000962A3"/>
    <w:rsid w:val="0009678D"/>
    <w:rsid w:val="000968E3"/>
    <w:rsid w:val="00096A7D"/>
    <w:rsid w:val="000A1727"/>
    <w:rsid w:val="000A1E2A"/>
    <w:rsid w:val="000A3575"/>
    <w:rsid w:val="000A4BAD"/>
    <w:rsid w:val="000A4F00"/>
    <w:rsid w:val="000A4FD7"/>
    <w:rsid w:val="000A7E18"/>
    <w:rsid w:val="000B1734"/>
    <w:rsid w:val="000B300B"/>
    <w:rsid w:val="000B3A4F"/>
    <w:rsid w:val="000B3B1B"/>
    <w:rsid w:val="000B404B"/>
    <w:rsid w:val="000B50B8"/>
    <w:rsid w:val="000B5388"/>
    <w:rsid w:val="000B53B8"/>
    <w:rsid w:val="000B649A"/>
    <w:rsid w:val="000B796B"/>
    <w:rsid w:val="000B7B61"/>
    <w:rsid w:val="000B7F7B"/>
    <w:rsid w:val="000C07BB"/>
    <w:rsid w:val="000C0983"/>
    <w:rsid w:val="000C0E3E"/>
    <w:rsid w:val="000C2FEC"/>
    <w:rsid w:val="000C3151"/>
    <w:rsid w:val="000C4BFE"/>
    <w:rsid w:val="000C56D2"/>
    <w:rsid w:val="000D0832"/>
    <w:rsid w:val="000D0E0E"/>
    <w:rsid w:val="000D15E9"/>
    <w:rsid w:val="000D1A95"/>
    <w:rsid w:val="000D272E"/>
    <w:rsid w:val="000D28B2"/>
    <w:rsid w:val="000D3377"/>
    <w:rsid w:val="000D383E"/>
    <w:rsid w:val="000D4384"/>
    <w:rsid w:val="000D445C"/>
    <w:rsid w:val="000D525C"/>
    <w:rsid w:val="000D5BDE"/>
    <w:rsid w:val="000D5DA3"/>
    <w:rsid w:val="000D6BA8"/>
    <w:rsid w:val="000D6CDF"/>
    <w:rsid w:val="000D6F92"/>
    <w:rsid w:val="000D7C0F"/>
    <w:rsid w:val="000D7DFE"/>
    <w:rsid w:val="000E1538"/>
    <w:rsid w:val="000E25F1"/>
    <w:rsid w:val="000E26C8"/>
    <w:rsid w:val="000E2A06"/>
    <w:rsid w:val="000E3266"/>
    <w:rsid w:val="000E372D"/>
    <w:rsid w:val="000E3CDA"/>
    <w:rsid w:val="000E3D49"/>
    <w:rsid w:val="000E4012"/>
    <w:rsid w:val="000E451C"/>
    <w:rsid w:val="000E49E5"/>
    <w:rsid w:val="000E50DE"/>
    <w:rsid w:val="000E61F4"/>
    <w:rsid w:val="000E6C28"/>
    <w:rsid w:val="000E7ADD"/>
    <w:rsid w:val="000F0142"/>
    <w:rsid w:val="000F07BD"/>
    <w:rsid w:val="000F0973"/>
    <w:rsid w:val="000F0EBC"/>
    <w:rsid w:val="000F1C78"/>
    <w:rsid w:val="000F44E0"/>
    <w:rsid w:val="000F4ADA"/>
    <w:rsid w:val="000F7A98"/>
    <w:rsid w:val="001001FB"/>
    <w:rsid w:val="00100A1C"/>
    <w:rsid w:val="00101C2C"/>
    <w:rsid w:val="00103804"/>
    <w:rsid w:val="0010502C"/>
    <w:rsid w:val="001051CB"/>
    <w:rsid w:val="0010553E"/>
    <w:rsid w:val="0010567A"/>
    <w:rsid w:val="00105802"/>
    <w:rsid w:val="00105C21"/>
    <w:rsid w:val="00106B48"/>
    <w:rsid w:val="00107F5E"/>
    <w:rsid w:val="0011067C"/>
    <w:rsid w:val="001112C1"/>
    <w:rsid w:val="00111442"/>
    <w:rsid w:val="0011161B"/>
    <w:rsid w:val="00111A48"/>
    <w:rsid w:val="00111BDA"/>
    <w:rsid w:val="00111DA3"/>
    <w:rsid w:val="00112CFB"/>
    <w:rsid w:val="00113372"/>
    <w:rsid w:val="0011345F"/>
    <w:rsid w:val="001139BC"/>
    <w:rsid w:val="00113E37"/>
    <w:rsid w:val="001141F9"/>
    <w:rsid w:val="00115093"/>
    <w:rsid w:val="00115571"/>
    <w:rsid w:val="00115992"/>
    <w:rsid w:val="00115C00"/>
    <w:rsid w:val="00115D9A"/>
    <w:rsid w:val="00116B3C"/>
    <w:rsid w:val="001176F1"/>
    <w:rsid w:val="00117D8C"/>
    <w:rsid w:val="0012021F"/>
    <w:rsid w:val="001218DE"/>
    <w:rsid w:val="001223B5"/>
    <w:rsid w:val="001224B2"/>
    <w:rsid w:val="00122870"/>
    <w:rsid w:val="00122E0F"/>
    <w:rsid w:val="00123A4A"/>
    <w:rsid w:val="00124CBE"/>
    <w:rsid w:val="00124E6B"/>
    <w:rsid w:val="00126170"/>
    <w:rsid w:val="00126497"/>
    <w:rsid w:val="00126873"/>
    <w:rsid w:val="00127F65"/>
    <w:rsid w:val="001300AF"/>
    <w:rsid w:val="00131190"/>
    <w:rsid w:val="00131294"/>
    <w:rsid w:val="001314BD"/>
    <w:rsid w:val="00132D27"/>
    <w:rsid w:val="0013398F"/>
    <w:rsid w:val="001354E6"/>
    <w:rsid w:val="0013610F"/>
    <w:rsid w:val="001408EA"/>
    <w:rsid w:val="00141CE9"/>
    <w:rsid w:val="00142524"/>
    <w:rsid w:val="00143B09"/>
    <w:rsid w:val="00143DC6"/>
    <w:rsid w:val="00144C1A"/>
    <w:rsid w:val="00145665"/>
    <w:rsid w:val="00146405"/>
    <w:rsid w:val="00150D16"/>
    <w:rsid w:val="00151B3D"/>
    <w:rsid w:val="00152098"/>
    <w:rsid w:val="00152E50"/>
    <w:rsid w:val="0015448A"/>
    <w:rsid w:val="00155D26"/>
    <w:rsid w:val="00155D9A"/>
    <w:rsid w:val="00156582"/>
    <w:rsid w:val="00156779"/>
    <w:rsid w:val="001570D7"/>
    <w:rsid w:val="0016019A"/>
    <w:rsid w:val="00160A10"/>
    <w:rsid w:val="00162DBE"/>
    <w:rsid w:val="00163076"/>
    <w:rsid w:val="00164375"/>
    <w:rsid w:val="0016535C"/>
    <w:rsid w:val="00165A0D"/>
    <w:rsid w:val="00166167"/>
    <w:rsid w:val="00170F84"/>
    <w:rsid w:val="00172202"/>
    <w:rsid w:val="001723ED"/>
    <w:rsid w:val="00172D60"/>
    <w:rsid w:val="00174671"/>
    <w:rsid w:val="00175846"/>
    <w:rsid w:val="00175AE1"/>
    <w:rsid w:val="00175CA0"/>
    <w:rsid w:val="00175F9B"/>
    <w:rsid w:val="001765E0"/>
    <w:rsid w:val="0017688B"/>
    <w:rsid w:val="00176E40"/>
    <w:rsid w:val="00180340"/>
    <w:rsid w:val="001809CF"/>
    <w:rsid w:val="00182185"/>
    <w:rsid w:val="00182244"/>
    <w:rsid w:val="00182D1B"/>
    <w:rsid w:val="00183362"/>
    <w:rsid w:val="001834E2"/>
    <w:rsid w:val="001847BE"/>
    <w:rsid w:val="00185203"/>
    <w:rsid w:val="00186722"/>
    <w:rsid w:val="00186836"/>
    <w:rsid w:val="00186CB8"/>
    <w:rsid w:val="001875E5"/>
    <w:rsid w:val="001876F9"/>
    <w:rsid w:val="00190AD2"/>
    <w:rsid w:val="00191CE6"/>
    <w:rsid w:val="00192251"/>
    <w:rsid w:val="00192476"/>
    <w:rsid w:val="001932CC"/>
    <w:rsid w:val="00193BFA"/>
    <w:rsid w:val="001953DB"/>
    <w:rsid w:val="00195F0D"/>
    <w:rsid w:val="001967BF"/>
    <w:rsid w:val="00197910"/>
    <w:rsid w:val="00197E0D"/>
    <w:rsid w:val="001A007B"/>
    <w:rsid w:val="001A1138"/>
    <w:rsid w:val="001A16C9"/>
    <w:rsid w:val="001A2096"/>
    <w:rsid w:val="001A2663"/>
    <w:rsid w:val="001A277A"/>
    <w:rsid w:val="001A2A82"/>
    <w:rsid w:val="001A2D3D"/>
    <w:rsid w:val="001A3CBE"/>
    <w:rsid w:val="001A417F"/>
    <w:rsid w:val="001A429B"/>
    <w:rsid w:val="001A4F52"/>
    <w:rsid w:val="001A501E"/>
    <w:rsid w:val="001A5EB1"/>
    <w:rsid w:val="001A605B"/>
    <w:rsid w:val="001A70B3"/>
    <w:rsid w:val="001A761E"/>
    <w:rsid w:val="001B06D0"/>
    <w:rsid w:val="001B1357"/>
    <w:rsid w:val="001B2642"/>
    <w:rsid w:val="001B2756"/>
    <w:rsid w:val="001B2FB3"/>
    <w:rsid w:val="001B5959"/>
    <w:rsid w:val="001B7518"/>
    <w:rsid w:val="001B7A0E"/>
    <w:rsid w:val="001C14A2"/>
    <w:rsid w:val="001C25C3"/>
    <w:rsid w:val="001C343B"/>
    <w:rsid w:val="001C42B4"/>
    <w:rsid w:val="001C50EF"/>
    <w:rsid w:val="001C57B6"/>
    <w:rsid w:val="001C640F"/>
    <w:rsid w:val="001C716F"/>
    <w:rsid w:val="001D068B"/>
    <w:rsid w:val="001D3E70"/>
    <w:rsid w:val="001D56BB"/>
    <w:rsid w:val="001D6014"/>
    <w:rsid w:val="001D6412"/>
    <w:rsid w:val="001D6A2F"/>
    <w:rsid w:val="001D70B1"/>
    <w:rsid w:val="001E0404"/>
    <w:rsid w:val="001E096F"/>
    <w:rsid w:val="001E0A1A"/>
    <w:rsid w:val="001E12B0"/>
    <w:rsid w:val="001E1576"/>
    <w:rsid w:val="001E1955"/>
    <w:rsid w:val="001E1FBD"/>
    <w:rsid w:val="001E4570"/>
    <w:rsid w:val="001E5599"/>
    <w:rsid w:val="001E630F"/>
    <w:rsid w:val="001E7E93"/>
    <w:rsid w:val="001F0D41"/>
    <w:rsid w:val="001F13EE"/>
    <w:rsid w:val="001F173B"/>
    <w:rsid w:val="001F1A91"/>
    <w:rsid w:val="001F30CC"/>
    <w:rsid w:val="001F34B5"/>
    <w:rsid w:val="001F34E3"/>
    <w:rsid w:val="001F412D"/>
    <w:rsid w:val="001F46C6"/>
    <w:rsid w:val="001F4C0D"/>
    <w:rsid w:val="001F4F7C"/>
    <w:rsid w:val="001F7087"/>
    <w:rsid w:val="001F736C"/>
    <w:rsid w:val="00200583"/>
    <w:rsid w:val="00200B38"/>
    <w:rsid w:val="002011F7"/>
    <w:rsid w:val="0020261B"/>
    <w:rsid w:val="00202A52"/>
    <w:rsid w:val="0020394D"/>
    <w:rsid w:val="00205652"/>
    <w:rsid w:val="002059DD"/>
    <w:rsid w:val="00206437"/>
    <w:rsid w:val="00206FE7"/>
    <w:rsid w:val="002070F8"/>
    <w:rsid w:val="0021069A"/>
    <w:rsid w:val="002106B6"/>
    <w:rsid w:val="00210851"/>
    <w:rsid w:val="00212938"/>
    <w:rsid w:val="00212A74"/>
    <w:rsid w:val="00212F65"/>
    <w:rsid w:val="002160F4"/>
    <w:rsid w:val="00217B3D"/>
    <w:rsid w:val="00217D53"/>
    <w:rsid w:val="002217C4"/>
    <w:rsid w:val="00221BD5"/>
    <w:rsid w:val="00221E1F"/>
    <w:rsid w:val="00223578"/>
    <w:rsid w:val="00225EC1"/>
    <w:rsid w:val="00226B2B"/>
    <w:rsid w:val="00227D14"/>
    <w:rsid w:val="002304A6"/>
    <w:rsid w:val="002337E1"/>
    <w:rsid w:val="002350FE"/>
    <w:rsid w:val="002357B3"/>
    <w:rsid w:val="002358D3"/>
    <w:rsid w:val="00235CF1"/>
    <w:rsid w:val="0023722E"/>
    <w:rsid w:val="00237320"/>
    <w:rsid w:val="00237CBE"/>
    <w:rsid w:val="002400CB"/>
    <w:rsid w:val="002400DD"/>
    <w:rsid w:val="002402AE"/>
    <w:rsid w:val="00240B29"/>
    <w:rsid w:val="00240E0B"/>
    <w:rsid w:val="00241014"/>
    <w:rsid w:val="00242371"/>
    <w:rsid w:val="002423FE"/>
    <w:rsid w:val="002426EF"/>
    <w:rsid w:val="00242B46"/>
    <w:rsid w:val="00243008"/>
    <w:rsid w:val="00243278"/>
    <w:rsid w:val="00243621"/>
    <w:rsid w:val="00246906"/>
    <w:rsid w:val="0024696F"/>
    <w:rsid w:val="0024796E"/>
    <w:rsid w:val="002505ED"/>
    <w:rsid w:val="002506B1"/>
    <w:rsid w:val="00250D95"/>
    <w:rsid w:val="00251093"/>
    <w:rsid w:val="00251803"/>
    <w:rsid w:val="002530EA"/>
    <w:rsid w:val="00253704"/>
    <w:rsid w:val="00253B27"/>
    <w:rsid w:val="00256078"/>
    <w:rsid w:val="0025669A"/>
    <w:rsid w:val="00257192"/>
    <w:rsid w:val="00257290"/>
    <w:rsid w:val="00257A66"/>
    <w:rsid w:val="0026172F"/>
    <w:rsid w:val="00261AED"/>
    <w:rsid w:val="00263A62"/>
    <w:rsid w:val="002654D4"/>
    <w:rsid w:val="00266C01"/>
    <w:rsid w:val="00266D3A"/>
    <w:rsid w:val="002677E6"/>
    <w:rsid w:val="00271875"/>
    <w:rsid w:val="00271ADD"/>
    <w:rsid w:val="002720B1"/>
    <w:rsid w:val="002720D6"/>
    <w:rsid w:val="00272FD0"/>
    <w:rsid w:val="00273E82"/>
    <w:rsid w:val="002742D9"/>
    <w:rsid w:val="0027464B"/>
    <w:rsid w:val="00274EEE"/>
    <w:rsid w:val="002753EC"/>
    <w:rsid w:val="0027653E"/>
    <w:rsid w:val="002766AA"/>
    <w:rsid w:val="00280D1D"/>
    <w:rsid w:val="00281099"/>
    <w:rsid w:val="002821D9"/>
    <w:rsid w:val="0028264D"/>
    <w:rsid w:val="00283E5E"/>
    <w:rsid w:val="00283EE7"/>
    <w:rsid w:val="00284BF3"/>
    <w:rsid w:val="00284E50"/>
    <w:rsid w:val="00286321"/>
    <w:rsid w:val="00286CD1"/>
    <w:rsid w:val="002875B2"/>
    <w:rsid w:val="00287ED1"/>
    <w:rsid w:val="0029212D"/>
    <w:rsid w:val="00292F3B"/>
    <w:rsid w:val="00293205"/>
    <w:rsid w:val="00293461"/>
    <w:rsid w:val="00293F32"/>
    <w:rsid w:val="002956CD"/>
    <w:rsid w:val="00295B82"/>
    <w:rsid w:val="00296204"/>
    <w:rsid w:val="00296442"/>
    <w:rsid w:val="00297A4A"/>
    <w:rsid w:val="002A1202"/>
    <w:rsid w:val="002A1B69"/>
    <w:rsid w:val="002A1D92"/>
    <w:rsid w:val="002A3A8D"/>
    <w:rsid w:val="002A3EB2"/>
    <w:rsid w:val="002A3F14"/>
    <w:rsid w:val="002A4349"/>
    <w:rsid w:val="002A4471"/>
    <w:rsid w:val="002A476C"/>
    <w:rsid w:val="002A6ACD"/>
    <w:rsid w:val="002A6D1A"/>
    <w:rsid w:val="002A7336"/>
    <w:rsid w:val="002A7EC3"/>
    <w:rsid w:val="002B262D"/>
    <w:rsid w:val="002B3C4C"/>
    <w:rsid w:val="002B3C8C"/>
    <w:rsid w:val="002B45C9"/>
    <w:rsid w:val="002B79D0"/>
    <w:rsid w:val="002B7B9E"/>
    <w:rsid w:val="002C04C6"/>
    <w:rsid w:val="002C1C92"/>
    <w:rsid w:val="002C45E2"/>
    <w:rsid w:val="002C4EFF"/>
    <w:rsid w:val="002C5919"/>
    <w:rsid w:val="002D1523"/>
    <w:rsid w:val="002D3254"/>
    <w:rsid w:val="002D3EE7"/>
    <w:rsid w:val="002D4FB7"/>
    <w:rsid w:val="002D61EC"/>
    <w:rsid w:val="002D7257"/>
    <w:rsid w:val="002D7B8A"/>
    <w:rsid w:val="002E01C2"/>
    <w:rsid w:val="002E0852"/>
    <w:rsid w:val="002E1864"/>
    <w:rsid w:val="002E20B2"/>
    <w:rsid w:val="002E479B"/>
    <w:rsid w:val="002E59B3"/>
    <w:rsid w:val="002E5FE2"/>
    <w:rsid w:val="002E6260"/>
    <w:rsid w:val="002E6C71"/>
    <w:rsid w:val="002E6DAC"/>
    <w:rsid w:val="002F0169"/>
    <w:rsid w:val="002F0D2E"/>
    <w:rsid w:val="002F1015"/>
    <w:rsid w:val="002F1C90"/>
    <w:rsid w:val="002F2966"/>
    <w:rsid w:val="002F2AED"/>
    <w:rsid w:val="002F3A62"/>
    <w:rsid w:val="002F41A1"/>
    <w:rsid w:val="002F5E6D"/>
    <w:rsid w:val="002F6637"/>
    <w:rsid w:val="002F75F3"/>
    <w:rsid w:val="003007B4"/>
    <w:rsid w:val="003020FF"/>
    <w:rsid w:val="00302E19"/>
    <w:rsid w:val="00302E7D"/>
    <w:rsid w:val="003031D5"/>
    <w:rsid w:val="00303510"/>
    <w:rsid w:val="00303628"/>
    <w:rsid w:val="003039DD"/>
    <w:rsid w:val="003041C1"/>
    <w:rsid w:val="003045A4"/>
    <w:rsid w:val="003066CB"/>
    <w:rsid w:val="00307297"/>
    <w:rsid w:val="00307820"/>
    <w:rsid w:val="00312379"/>
    <w:rsid w:val="003128B3"/>
    <w:rsid w:val="003133CB"/>
    <w:rsid w:val="003144DF"/>
    <w:rsid w:val="00315430"/>
    <w:rsid w:val="0031596B"/>
    <w:rsid w:val="00316A33"/>
    <w:rsid w:val="00316C3B"/>
    <w:rsid w:val="00317410"/>
    <w:rsid w:val="003178EC"/>
    <w:rsid w:val="0032019A"/>
    <w:rsid w:val="00320681"/>
    <w:rsid w:val="003214B5"/>
    <w:rsid w:val="003216AA"/>
    <w:rsid w:val="00322042"/>
    <w:rsid w:val="003220FD"/>
    <w:rsid w:val="0032364C"/>
    <w:rsid w:val="00324B13"/>
    <w:rsid w:val="0032505E"/>
    <w:rsid w:val="00325E6C"/>
    <w:rsid w:val="00327017"/>
    <w:rsid w:val="003276B3"/>
    <w:rsid w:val="00336CA1"/>
    <w:rsid w:val="003378F8"/>
    <w:rsid w:val="00337A17"/>
    <w:rsid w:val="003406CE"/>
    <w:rsid w:val="003408B0"/>
    <w:rsid w:val="003418FE"/>
    <w:rsid w:val="00342482"/>
    <w:rsid w:val="003478ED"/>
    <w:rsid w:val="003505A9"/>
    <w:rsid w:val="00351DF8"/>
    <w:rsid w:val="0035226B"/>
    <w:rsid w:val="003522B5"/>
    <w:rsid w:val="00352E94"/>
    <w:rsid w:val="0035396A"/>
    <w:rsid w:val="00353EFB"/>
    <w:rsid w:val="00354965"/>
    <w:rsid w:val="003552E1"/>
    <w:rsid w:val="00355B3E"/>
    <w:rsid w:val="00355D53"/>
    <w:rsid w:val="00356C3F"/>
    <w:rsid w:val="0035768A"/>
    <w:rsid w:val="00363841"/>
    <w:rsid w:val="00370475"/>
    <w:rsid w:val="00372EF3"/>
    <w:rsid w:val="00375E15"/>
    <w:rsid w:val="003776C9"/>
    <w:rsid w:val="00377AED"/>
    <w:rsid w:val="003806F6"/>
    <w:rsid w:val="00380752"/>
    <w:rsid w:val="00380D1A"/>
    <w:rsid w:val="00382685"/>
    <w:rsid w:val="00382F97"/>
    <w:rsid w:val="00383C0E"/>
    <w:rsid w:val="0038417C"/>
    <w:rsid w:val="003845DB"/>
    <w:rsid w:val="00385B17"/>
    <w:rsid w:val="00385DE7"/>
    <w:rsid w:val="003860E0"/>
    <w:rsid w:val="00387A31"/>
    <w:rsid w:val="00390329"/>
    <w:rsid w:val="0039034F"/>
    <w:rsid w:val="00390D1A"/>
    <w:rsid w:val="003912B6"/>
    <w:rsid w:val="00392FD4"/>
    <w:rsid w:val="003945CB"/>
    <w:rsid w:val="00394B9F"/>
    <w:rsid w:val="00394EA3"/>
    <w:rsid w:val="00396003"/>
    <w:rsid w:val="0039603A"/>
    <w:rsid w:val="00396443"/>
    <w:rsid w:val="003972A3"/>
    <w:rsid w:val="003A0A31"/>
    <w:rsid w:val="003A1679"/>
    <w:rsid w:val="003A1D20"/>
    <w:rsid w:val="003A3AD5"/>
    <w:rsid w:val="003A3B32"/>
    <w:rsid w:val="003A3F34"/>
    <w:rsid w:val="003A55E1"/>
    <w:rsid w:val="003A5728"/>
    <w:rsid w:val="003A6002"/>
    <w:rsid w:val="003B020D"/>
    <w:rsid w:val="003B1F1F"/>
    <w:rsid w:val="003B2158"/>
    <w:rsid w:val="003B2161"/>
    <w:rsid w:val="003B221F"/>
    <w:rsid w:val="003B2392"/>
    <w:rsid w:val="003B27AF"/>
    <w:rsid w:val="003B2C3B"/>
    <w:rsid w:val="003B6619"/>
    <w:rsid w:val="003B6643"/>
    <w:rsid w:val="003B6990"/>
    <w:rsid w:val="003B716A"/>
    <w:rsid w:val="003C082D"/>
    <w:rsid w:val="003C0986"/>
    <w:rsid w:val="003C1E04"/>
    <w:rsid w:val="003C3B2D"/>
    <w:rsid w:val="003C3C6C"/>
    <w:rsid w:val="003C3D81"/>
    <w:rsid w:val="003C44EC"/>
    <w:rsid w:val="003C5DCB"/>
    <w:rsid w:val="003C6553"/>
    <w:rsid w:val="003C6A5D"/>
    <w:rsid w:val="003D0252"/>
    <w:rsid w:val="003D0586"/>
    <w:rsid w:val="003D06D8"/>
    <w:rsid w:val="003D0F3E"/>
    <w:rsid w:val="003D4B0D"/>
    <w:rsid w:val="003D4DD0"/>
    <w:rsid w:val="003D4FE8"/>
    <w:rsid w:val="003D5E96"/>
    <w:rsid w:val="003D6258"/>
    <w:rsid w:val="003D6497"/>
    <w:rsid w:val="003D6590"/>
    <w:rsid w:val="003D670A"/>
    <w:rsid w:val="003E04FF"/>
    <w:rsid w:val="003E1FDA"/>
    <w:rsid w:val="003E30C3"/>
    <w:rsid w:val="003E49B9"/>
    <w:rsid w:val="003E4BFA"/>
    <w:rsid w:val="003E5674"/>
    <w:rsid w:val="003E57CC"/>
    <w:rsid w:val="003E7F52"/>
    <w:rsid w:val="003F0062"/>
    <w:rsid w:val="003F00DA"/>
    <w:rsid w:val="003F01CF"/>
    <w:rsid w:val="003F0711"/>
    <w:rsid w:val="003F1052"/>
    <w:rsid w:val="003F20CA"/>
    <w:rsid w:val="003F2A17"/>
    <w:rsid w:val="003F3FE5"/>
    <w:rsid w:val="003F4A7C"/>
    <w:rsid w:val="003F555C"/>
    <w:rsid w:val="003F5B2C"/>
    <w:rsid w:val="003F7B91"/>
    <w:rsid w:val="003F7E70"/>
    <w:rsid w:val="004004D7"/>
    <w:rsid w:val="004007FD"/>
    <w:rsid w:val="00400834"/>
    <w:rsid w:val="00401148"/>
    <w:rsid w:val="004020D0"/>
    <w:rsid w:val="004027A2"/>
    <w:rsid w:val="00406869"/>
    <w:rsid w:val="00406AEB"/>
    <w:rsid w:val="004079E2"/>
    <w:rsid w:val="00407B05"/>
    <w:rsid w:val="00407F8C"/>
    <w:rsid w:val="00410346"/>
    <w:rsid w:val="00410609"/>
    <w:rsid w:val="0041122B"/>
    <w:rsid w:val="004113B8"/>
    <w:rsid w:val="0041182B"/>
    <w:rsid w:val="00411D1B"/>
    <w:rsid w:val="00412031"/>
    <w:rsid w:val="00412B5F"/>
    <w:rsid w:val="00412E8B"/>
    <w:rsid w:val="00413DAB"/>
    <w:rsid w:val="00413FFD"/>
    <w:rsid w:val="00414AAC"/>
    <w:rsid w:val="00414F33"/>
    <w:rsid w:val="00416CC8"/>
    <w:rsid w:val="00417DB0"/>
    <w:rsid w:val="00420873"/>
    <w:rsid w:val="00421A4C"/>
    <w:rsid w:val="004223E2"/>
    <w:rsid w:val="00422496"/>
    <w:rsid w:val="004228CF"/>
    <w:rsid w:val="00424647"/>
    <w:rsid w:val="004257DC"/>
    <w:rsid w:val="00425BF9"/>
    <w:rsid w:val="00426057"/>
    <w:rsid w:val="00427B12"/>
    <w:rsid w:val="00427BF5"/>
    <w:rsid w:val="004301D6"/>
    <w:rsid w:val="00430B7A"/>
    <w:rsid w:val="00431553"/>
    <w:rsid w:val="00432FF8"/>
    <w:rsid w:val="00433369"/>
    <w:rsid w:val="00434492"/>
    <w:rsid w:val="00434FEA"/>
    <w:rsid w:val="00436F37"/>
    <w:rsid w:val="00443ECD"/>
    <w:rsid w:val="0044450B"/>
    <w:rsid w:val="004464A7"/>
    <w:rsid w:val="00446C91"/>
    <w:rsid w:val="004511C7"/>
    <w:rsid w:val="00451A26"/>
    <w:rsid w:val="00451BB2"/>
    <w:rsid w:val="004527C0"/>
    <w:rsid w:val="004536A6"/>
    <w:rsid w:val="00453CD5"/>
    <w:rsid w:val="00454096"/>
    <w:rsid w:val="00454607"/>
    <w:rsid w:val="0045549E"/>
    <w:rsid w:val="00455817"/>
    <w:rsid w:val="00455AA4"/>
    <w:rsid w:val="00455D82"/>
    <w:rsid w:val="0045647E"/>
    <w:rsid w:val="00456BC3"/>
    <w:rsid w:val="00456DF3"/>
    <w:rsid w:val="00456F28"/>
    <w:rsid w:val="004576A4"/>
    <w:rsid w:val="00461ECA"/>
    <w:rsid w:val="00462075"/>
    <w:rsid w:val="00463144"/>
    <w:rsid w:val="00463631"/>
    <w:rsid w:val="00463879"/>
    <w:rsid w:val="004642DE"/>
    <w:rsid w:val="00464313"/>
    <w:rsid w:val="00464E3A"/>
    <w:rsid w:val="00465160"/>
    <w:rsid w:val="00465452"/>
    <w:rsid w:val="00465F31"/>
    <w:rsid w:val="00466195"/>
    <w:rsid w:val="0046757C"/>
    <w:rsid w:val="00467FB9"/>
    <w:rsid w:val="004718C3"/>
    <w:rsid w:val="00471B8A"/>
    <w:rsid w:val="00471EC7"/>
    <w:rsid w:val="00471FE8"/>
    <w:rsid w:val="00472C6A"/>
    <w:rsid w:val="00473C92"/>
    <w:rsid w:val="00474656"/>
    <w:rsid w:val="0047500A"/>
    <w:rsid w:val="00476545"/>
    <w:rsid w:val="00477293"/>
    <w:rsid w:val="00477F0C"/>
    <w:rsid w:val="00480A89"/>
    <w:rsid w:val="00482130"/>
    <w:rsid w:val="004821AC"/>
    <w:rsid w:val="00483960"/>
    <w:rsid w:val="00484281"/>
    <w:rsid w:val="004843E5"/>
    <w:rsid w:val="00484BAA"/>
    <w:rsid w:val="00485582"/>
    <w:rsid w:val="00487E0D"/>
    <w:rsid w:val="0049067D"/>
    <w:rsid w:val="0049076A"/>
    <w:rsid w:val="00491322"/>
    <w:rsid w:val="00493DCE"/>
    <w:rsid w:val="004942D3"/>
    <w:rsid w:val="00494471"/>
    <w:rsid w:val="0049555F"/>
    <w:rsid w:val="00497572"/>
    <w:rsid w:val="004A38B4"/>
    <w:rsid w:val="004A6323"/>
    <w:rsid w:val="004A71A3"/>
    <w:rsid w:val="004A7288"/>
    <w:rsid w:val="004B0917"/>
    <w:rsid w:val="004B16FC"/>
    <w:rsid w:val="004B345B"/>
    <w:rsid w:val="004B35A8"/>
    <w:rsid w:val="004B457C"/>
    <w:rsid w:val="004B4EC3"/>
    <w:rsid w:val="004B51EE"/>
    <w:rsid w:val="004B6DE5"/>
    <w:rsid w:val="004B6FEF"/>
    <w:rsid w:val="004B7FFA"/>
    <w:rsid w:val="004C3554"/>
    <w:rsid w:val="004C3B54"/>
    <w:rsid w:val="004C3BEE"/>
    <w:rsid w:val="004C3F58"/>
    <w:rsid w:val="004C50C8"/>
    <w:rsid w:val="004C5B0D"/>
    <w:rsid w:val="004D0D2B"/>
    <w:rsid w:val="004D0D9A"/>
    <w:rsid w:val="004D0DB0"/>
    <w:rsid w:val="004D0E1E"/>
    <w:rsid w:val="004D19CC"/>
    <w:rsid w:val="004D1EBA"/>
    <w:rsid w:val="004D3731"/>
    <w:rsid w:val="004D3A8D"/>
    <w:rsid w:val="004D3E97"/>
    <w:rsid w:val="004D41DB"/>
    <w:rsid w:val="004D5580"/>
    <w:rsid w:val="004D5B67"/>
    <w:rsid w:val="004D74FA"/>
    <w:rsid w:val="004D76F5"/>
    <w:rsid w:val="004E0DCB"/>
    <w:rsid w:val="004E2855"/>
    <w:rsid w:val="004E2E52"/>
    <w:rsid w:val="004E3BB6"/>
    <w:rsid w:val="004E675C"/>
    <w:rsid w:val="004E6CEF"/>
    <w:rsid w:val="004E75E5"/>
    <w:rsid w:val="004E7E91"/>
    <w:rsid w:val="004F00B3"/>
    <w:rsid w:val="004F047B"/>
    <w:rsid w:val="004F0F1B"/>
    <w:rsid w:val="004F1E23"/>
    <w:rsid w:val="004F3E2A"/>
    <w:rsid w:val="004F4BBC"/>
    <w:rsid w:val="004F4D18"/>
    <w:rsid w:val="004F52A6"/>
    <w:rsid w:val="004F5887"/>
    <w:rsid w:val="004F62C6"/>
    <w:rsid w:val="005030F2"/>
    <w:rsid w:val="0050311C"/>
    <w:rsid w:val="00503BF4"/>
    <w:rsid w:val="00503EE5"/>
    <w:rsid w:val="005061B9"/>
    <w:rsid w:val="00506DFE"/>
    <w:rsid w:val="005073D2"/>
    <w:rsid w:val="00507A2D"/>
    <w:rsid w:val="005106D3"/>
    <w:rsid w:val="00510FB2"/>
    <w:rsid w:val="0051300D"/>
    <w:rsid w:val="0051314B"/>
    <w:rsid w:val="00513873"/>
    <w:rsid w:val="005154DA"/>
    <w:rsid w:val="00515C65"/>
    <w:rsid w:val="005168BE"/>
    <w:rsid w:val="00516B93"/>
    <w:rsid w:val="00517F7C"/>
    <w:rsid w:val="00520D71"/>
    <w:rsid w:val="00521AEE"/>
    <w:rsid w:val="00522D16"/>
    <w:rsid w:val="005230F2"/>
    <w:rsid w:val="00524EF6"/>
    <w:rsid w:val="0052515C"/>
    <w:rsid w:val="005272E0"/>
    <w:rsid w:val="005277D5"/>
    <w:rsid w:val="00530689"/>
    <w:rsid w:val="0053166F"/>
    <w:rsid w:val="00531BA7"/>
    <w:rsid w:val="00532F34"/>
    <w:rsid w:val="00533361"/>
    <w:rsid w:val="00533E07"/>
    <w:rsid w:val="00536010"/>
    <w:rsid w:val="00540890"/>
    <w:rsid w:val="00541000"/>
    <w:rsid w:val="005418DC"/>
    <w:rsid w:val="00542B77"/>
    <w:rsid w:val="00544003"/>
    <w:rsid w:val="00544E9A"/>
    <w:rsid w:val="005466D2"/>
    <w:rsid w:val="00546DD3"/>
    <w:rsid w:val="005501AB"/>
    <w:rsid w:val="00550D5F"/>
    <w:rsid w:val="00551656"/>
    <w:rsid w:val="00551D28"/>
    <w:rsid w:val="0055245C"/>
    <w:rsid w:val="0055348F"/>
    <w:rsid w:val="005538C0"/>
    <w:rsid w:val="00554197"/>
    <w:rsid w:val="00555601"/>
    <w:rsid w:val="00556009"/>
    <w:rsid w:val="005568C5"/>
    <w:rsid w:val="00556E6A"/>
    <w:rsid w:val="00561466"/>
    <w:rsid w:val="00563891"/>
    <w:rsid w:val="00564878"/>
    <w:rsid w:val="005656EC"/>
    <w:rsid w:val="00565D7E"/>
    <w:rsid w:val="00565D99"/>
    <w:rsid w:val="00565FF4"/>
    <w:rsid w:val="0056615C"/>
    <w:rsid w:val="00567070"/>
    <w:rsid w:val="00570945"/>
    <w:rsid w:val="005711A3"/>
    <w:rsid w:val="00571D36"/>
    <w:rsid w:val="00574B27"/>
    <w:rsid w:val="005750A7"/>
    <w:rsid w:val="00575D4E"/>
    <w:rsid w:val="005762A7"/>
    <w:rsid w:val="00577C20"/>
    <w:rsid w:val="005800B9"/>
    <w:rsid w:val="005809A6"/>
    <w:rsid w:val="00580B43"/>
    <w:rsid w:val="00582005"/>
    <w:rsid w:val="00583F01"/>
    <w:rsid w:val="005844CE"/>
    <w:rsid w:val="00584A40"/>
    <w:rsid w:val="005858B3"/>
    <w:rsid w:val="00585B79"/>
    <w:rsid w:val="0058698A"/>
    <w:rsid w:val="00587DBA"/>
    <w:rsid w:val="005901F0"/>
    <w:rsid w:val="0059251B"/>
    <w:rsid w:val="005928D1"/>
    <w:rsid w:val="005929B6"/>
    <w:rsid w:val="005929ED"/>
    <w:rsid w:val="00593128"/>
    <w:rsid w:val="00593EB5"/>
    <w:rsid w:val="00596847"/>
    <w:rsid w:val="00596EB6"/>
    <w:rsid w:val="005976DE"/>
    <w:rsid w:val="005977F8"/>
    <w:rsid w:val="00597E23"/>
    <w:rsid w:val="00597E77"/>
    <w:rsid w:val="005A1446"/>
    <w:rsid w:val="005A16BB"/>
    <w:rsid w:val="005A1B42"/>
    <w:rsid w:val="005A2CF3"/>
    <w:rsid w:val="005A3188"/>
    <w:rsid w:val="005A31B9"/>
    <w:rsid w:val="005A4EA1"/>
    <w:rsid w:val="005A5FDC"/>
    <w:rsid w:val="005A6467"/>
    <w:rsid w:val="005A7280"/>
    <w:rsid w:val="005B000E"/>
    <w:rsid w:val="005B028D"/>
    <w:rsid w:val="005B040D"/>
    <w:rsid w:val="005B29FF"/>
    <w:rsid w:val="005B2EA2"/>
    <w:rsid w:val="005B5037"/>
    <w:rsid w:val="005B525A"/>
    <w:rsid w:val="005B57D2"/>
    <w:rsid w:val="005B5F23"/>
    <w:rsid w:val="005B69D3"/>
    <w:rsid w:val="005B6C47"/>
    <w:rsid w:val="005B727E"/>
    <w:rsid w:val="005C04B1"/>
    <w:rsid w:val="005C1481"/>
    <w:rsid w:val="005C2AA9"/>
    <w:rsid w:val="005C2D40"/>
    <w:rsid w:val="005C3EDA"/>
    <w:rsid w:val="005C47BE"/>
    <w:rsid w:val="005C60D8"/>
    <w:rsid w:val="005C6799"/>
    <w:rsid w:val="005C6CBD"/>
    <w:rsid w:val="005C7A7D"/>
    <w:rsid w:val="005D1023"/>
    <w:rsid w:val="005D16E8"/>
    <w:rsid w:val="005D1BDB"/>
    <w:rsid w:val="005D2E0A"/>
    <w:rsid w:val="005D3AC2"/>
    <w:rsid w:val="005D581F"/>
    <w:rsid w:val="005D7C9B"/>
    <w:rsid w:val="005E07DF"/>
    <w:rsid w:val="005E0FA2"/>
    <w:rsid w:val="005E18E0"/>
    <w:rsid w:val="005E26DA"/>
    <w:rsid w:val="005E3E42"/>
    <w:rsid w:val="005E4202"/>
    <w:rsid w:val="005E4872"/>
    <w:rsid w:val="005E5D9C"/>
    <w:rsid w:val="005E6228"/>
    <w:rsid w:val="005F1361"/>
    <w:rsid w:val="005F153E"/>
    <w:rsid w:val="005F187F"/>
    <w:rsid w:val="005F25B5"/>
    <w:rsid w:val="005F39CB"/>
    <w:rsid w:val="005F4893"/>
    <w:rsid w:val="005F4BFF"/>
    <w:rsid w:val="005F6283"/>
    <w:rsid w:val="005F673D"/>
    <w:rsid w:val="005F7D42"/>
    <w:rsid w:val="006012DE"/>
    <w:rsid w:val="00606C53"/>
    <w:rsid w:val="0060717A"/>
    <w:rsid w:val="00607D63"/>
    <w:rsid w:val="00607EA2"/>
    <w:rsid w:val="006103B0"/>
    <w:rsid w:val="00610D69"/>
    <w:rsid w:val="00611242"/>
    <w:rsid w:val="00611B77"/>
    <w:rsid w:val="006134BF"/>
    <w:rsid w:val="00616181"/>
    <w:rsid w:val="006163D4"/>
    <w:rsid w:val="006165AE"/>
    <w:rsid w:val="00617459"/>
    <w:rsid w:val="00617495"/>
    <w:rsid w:val="00620372"/>
    <w:rsid w:val="0062286E"/>
    <w:rsid w:val="0062297C"/>
    <w:rsid w:val="00623081"/>
    <w:rsid w:val="0062357A"/>
    <w:rsid w:val="00623BBA"/>
    <w:rsid w:val="00623C43"/>
    <w:rsid w:val="00624D4F"/>
    <w:rsid w:val="00625E68"/>
    <w:rsid w:val="00626120"/>
    <w:rsid w:val="00630A9B"/>
    <w:rsid w:val="0063136B"/>
    <w:rsid w:val="00631C0B"/>
    <w:rsid w:val="00632F42"/>
    <w:rsid w:val="00634789"/>
    <w:rsid w:val="00635716"/>
    <w:rsid w:val="00636072"/>
    <w:rsid w:val="00636A2A"/>
    <w:rsid w:val="006370C5"/>
    <w:rsid w:val="006378A1"/>
    <w:rsid w:val="00640018"/>
    <w:rsid w:val="00640376"/>
    <w:rsid w:val="0064081E"/>
    <w:rsid w:val="0064196D"/>
    <w:rsid w:val="00641CFB"/>
    <w:rsid w:val="00643DBE"/>
    <w:rsid w:val="00646325"/>
    <w:rsid w:val="006464C4"/>
    <w:rsid w:val="006469E1"/>
    <w:rsid w:val="00646E9D"/>
    <w:rsid w:val="006471B8"/>
    <w:rsid w:val="00650286"/>
    <w:rsid w:val="00651AB7"/>
    <w:rsid w:val="006524E6"/>
    <w:rsid w:val="006528D4"/>
    <w:rsid w:val="00654610"/>
    <w:rsid w:val="0065695B"/>
    <w:rsid w:val="00656AA9"/>
    <w:rsid w:val="006572E6"/>
    <w:rsid w:val="00660220"/>
    <w:rsid w:val="006603AD"/>
    <w:rsid w:val="00660412"/>
    <w:rsid w:val="006607A1"/>
    <w:rsid w:val="0066173E"/>
    <w:rsid w:val="00663362"/>
    <w:rsid w:val="00663853"/>
    <w:rsid w:val="006640D9"/>
    <w:rsid w:val="006643F6"/>
    <w:rsid w:val="00666408"/>
    <w:rsid w:val="0066670B"/>
    <w:rsid w:val="00666D8B"/>
    <w:rsid w:val="0066725B"/>
    <w:rsid w:val="0066738A"/>
    <w:rsid w:val="0067047C"/>
    <w:rsid w:val="00671107"/>
    <w:rsid w:val="00671962"/>
    <w:rsid w:val="006729F1"/>
    <w:rsid w:val="00673292"/>
    <w:rsid w:val="00673C03"/>
    <w:rsid w:val="006747B7"/>
    <w:rsid w:val="00675373"/>
    <w:rsid w:val="00675811"/>
    <w:rsid w:val="00675AF7"/>
    <w:rsid w:val="00675F0C"/>
    <w:rsid w:val="00680327"/>
    <w:rsid w:val="00680944"/>
    <w:rsid w:val="00684164"/>
    <w:rsid w:val="00685BA2"/>
    <w:rsid w:val="00686EFF"/>
    <w:rsid w:val="006877D2"/>
    <w:rsid w:val="00687917"/>
    <w:rsid w:val="00690E1A"/>
    <w:rsid w:val="00691457"/>
    <w:rsid w:val="00691F3F"/>
    <w:rsid w:val="00692559"/>
    <w:rsid w:val="00692CC9"/>
    <w:rsid w:val="00692FFC"/>
    <w:rsid w:val="00693832"/>
    <w:rsid w:val="00694505"/>
    <w:rsid w:val="00696EA1"/>
    <w:rsid w:val="00697095"/>
    <w:rsid w:val="00697698"/>
    <w:rsid w:val="006A001F"/>
    <w:rsid w:val="006A01CC"/>
    <w:rsid w:val="006A19DE"/>
    <w:rsid w:val="006A39CC"/>
    <w:rsid w:val="006A4C31"/>
    <w:rsid w:val="006A4FAF"/>
    <w:rsid w:val="006A6CFC"/>
    <w:rsid w:val="006A6E17"/>
    <w:rsid w:val="006A7F87"/>
    <w:rsid w:val="006B09F8"/>
    <w:rsid w:val="006B0CE1"/>
    <w:rsid w:val="006B0F0B"/>
    <w:rsid w:val="006B1055"/>
    <w:rsid w:val="006B22FB"/>
    <w:rsid w:val="006B2B2C"/>
    <w:rsid w:val="006B2DAB"/>
    <w:rsid w:val="006B4046"/>
    <w:rsid w:val="006B5E30"/>
    <w:rsid w:val="006C17D4"/>
    <w:rsid w:val="006C1986"/>
    <w:rsid w:val="006C202C"/>
    <w:rsid w:val="006C27F9"/>
    <w:rsid w:val="006C2EC9"/>
    <w:rsid w:val="006C32ED"/>
    <w:rsid w:val="006C3395"/>
    <w:rsid w:val="006C47AB"/>
    <w:rsid w:val="006C5541"/>
    <w:rsid w:val="006C5597"/>
    <w:rsid w:val="006C5A8D"/>
    <w:rsid w:val="006C60CC"/>
    <w:rsid w:val="006C689E"/>
    <w:rsid w:val="006C6FE4"/>
    <w:rsid w:val="006D0273"/>
    <w:rsid w:val="006D1165"/>
    <w:rsid w:val="006D1DD8"/>
    <w:rsid w:val="006D3496"/>
    <w:rsid w:val="006D354C"/>
    <w:rsid w:val="006D4C39"/>
    <w:rsid w:val="006E11F9"/>
    <w:rsid w:val="006E203B"/>
    <w:rsid w:val="006E2D51"/>
    <w:rsid w:val="006E4D0A"/>
    <w:rsid w:val="006E4FEA"/>
    <w:rsid w:val="006E5636"/>
    <w:rsid w:val="006E6245"/>
    <w:rsid w:val="006E7CA8"/>
    <w:rsid w:val="006F1E19"/>
    <w:rsid w:val="006F2DC3"/>
    <w:rsid w:val="006F2F2E"/>
    <w:rsid w:val="006F2FAC"/>
    <w:rsid w:val="006F3E6F"/>
    <w:rsid w:val="006F464F"/>
    <w:rsid w:val="006F474D"/>
    <w:rsid w:val="006F4AF0"/>
    <w:rsid w:val="006F5092"/>
    <w:rsid w:val="006F5F57"/>
    <w:rsid w:val="006F626C"/>
    <w:rsid w:val="006F7CC2"/>
    <w:rsid w:val="006F7E5D"/>
    <w:rsid w:val="00700271"/>
    <w:rsid w:val="00700850"/>
    <w:rsid w:val="00700A21"/>
    <w:rsid w:val="00702714"/>
    <w:rsid w:val="0070654E"/>
    <w:rsid w:val="00710D0F"/>
    <w:rsid w:val="007124BA"/>
    <w:rsid w:val="00712C1D"/>
    <w:rsid w:val="00714F9E"/>
    <w:rsid w:val="00715157"/>
    <w:rsid w:val="007152C1"/>
    <w:rsid w:val="0071633C"/>
    <w:rsid w:val="00716654"/>
    <w:rsid w:val="007167CB"/>
    <w:rsid w:val="0071767D"/>
    <w:rsid w:val="0072113D"/>
    <w:rsid w:val="00721913"/>
    <w:rsid w:val="00722546"/>
    <w:rsid w:val="00723D06"/>
    <w:rsid w:val="00723D4B"/>
    <w:rsid w:val="0072404B"/>
    <w:rsid w:val="00724798"/>
    <w:rsid w:val="00724C22"/>
    <w:rsid w:val="00724C7B"/>
    <w:rsid w:val="00724D4D"/>
    <w:rsid w:val="00725D8C"/>
    <w:rsid w:val="00725E76"/>
    <w:rsid w:val="007265E7"/>
    <w:rsid w:val="00726792"/>
    <w:rsid w:val="00726E8E"/>
    <w:rsid w:val="00727562"/>
    <w:rsid w:val="007313AF"/>
    <w:rsid w:val="00732558"/>
    <w:rsid w:val="00732EC3"/>
    <w:rsid w:val="00733A1C"/>
    <w:rsid w:val="00733FA9"/>
    <w:rsid w:val="007340BC"/>
    <w:rsid w:val="00736E2D"/>
    <w:rsid w:val="0073726A"/>
    <w:rsid w:val="00737273"/>
    <w:rsid w:val="007376D5"/>
    <w:rsid w:val="00737A38"/>
    <w:rsid w:val="00740D75"/>
    <w:rsid w:val="00740D90"/>
    <w:rsid w:val="00742560"/>
    <w:rsid w:val="00742688"/>
    <w:rsid w:val="007447FD"/>
    <w:rsid w:val="007459B6"/>
    <w:rsid w:val="0074784E"/>
    <w:rsid w:val="00750449"/>
    <w:rsid w:val="0075064E"/>
    <w:rsid w:val="00751856"/>
    <w:rsid w:val="00752DB8"/>
    <w:rsid w:val="00752EAE"/>
    <w:rsid w:val="00753355"/>
    <w:rsid w:val="00753E67"/>
    <w:rsid w:val="00753FA5"/>
    <w:rsid w:val="007541C8"/>
    <w:rsid w:val="00754DEC"/>
    <w:rsid w:val="0075543A"/>
    <w:rsid w:val="00756047"/>
    <w:rsid w:val="0075698C"/>
    <w:rsid w:val="0076080B"/>
    <w:rsid w:val="00760D2B"/>
    <w:rsid w:val="0076111F"/>
    <w:rsid w:val="00761368"/>
    <w:rsid w:val="007628CC"/>
    <w:rsid w:val="00762A0F"/>
    <w:rsid w:val="00764175"/>
    <w:rsid w:val="007648D9"/>
    <w:rsid w:val="0076544A"/>
    <w:rsid w:val="007657B8"/>
    <w:rsid w:val="00766E12"/>
    <w:rsid w:val="007718F4"/>
    <w:rsid w:val="00773A8B"/>
    <w:rsid w:val="00774A3D"/>
    <w:rsid w:val="007752F6"/>
    <w:rsid w:val="00775953"/>
    <w:rsid w:val="007762AC"/>
    <w:rsid w:val="0077792F"/>
    <w:rsid w:val="0078129A"/>
    <w:rsid w:val="00781A76"/>
    <w:rsid w:val="00781F0F"/>
    <w:rsid w:val="0078250E"/>
    <w:rsid w:val="00783A86"/>
    <w:rsid w:val="00784B13"/>
    <w:rsid w:val="00786DCE"/>
    <w:rsid w:val="00786ED4"/>
    <w:rsid w:val="0078742F"/>
    <w:rsid w:val="00791DB8"/>
    <w:rsid w:val="00792D69"/>
    <w:rsid w:val="00792F63"/>
    <w:rsid w:val="0079569F"/>
    <w:rsid w:val="00795825"/>
    <w:rsid w:val="00795AC1"/>
    <w:rsid w:val="00796A95"/>
    <w:rsid w:val="0079753E"/>
    <w:rsid w:val="0079778C"/>
    <w:rsid w:val="007A0565"/>
    <w:rsid w:val="007A3AEB"/>
    <w:rsid w:val="007A4404"/>
    <w:rsid w:val="007A502A"/>
    <w:rsid w:val="007A6276"/>
    <w:rsid w:val="007B097B"/>
    <w:rsid w:val="007B1143"/>
    <w:rsid w:val="007B23EA"/>
    <w:rsid w:val="007B2960"/>
    <w:rsid w:val="007B2E1E"/>
    <w:rsid w:val="007B3A1D"/>
    <w:rsid w:val="007B4EC7"/>
    <w:rsid w:val="007B63F1"/>
    <w:rsid w:val="007B68C2"/>
    <w:rsid w:val="007B751E"/>
    <w:rsid w:val="007B773A"/>
    <w:rsid w:val="007C0288"/>
    <w:rsid w:val="007C02E3"/>
    <w:rsid w:val="007C08B5"/>
    <w:rsid w:val="007C2A5E"/>
    <w:rsid w:val="007C305A"/>
    <w:rsid w:val="007C36CC"/>
    <w:rsid w:val="007C4A62"/>
    <w:rsid w:val="007C5548"/>
    <w:rsid w:val="007C5BCB"/>
    <w:rsid w:val="007C6B1D"/>
    <w:rsid w:val="007D0E06"/>
    <w:rsid w:val="007D117B"/>
    <w:rsid w:val="007D1518"/>
    <w:rsid w:val="007D15DE"/>
    <w:rsid w:val="007D20D6"/>
    <w:rsid w:val="007D24CB"/>
    <w:rsid w:val="007D2A47"/>
    <w:rsid w:val="007D2D2F"/>
    <w:rsid w:val="007D3CE7"/>
    <w:rsid w:val="007D4DBC"/>
    <w:rsid w:val="007D4F95"/>
    <w:rsid w:val="007D5ADB"/>
    <w:rsid w:val="007D7A99"/>
    <w:rsid w:val="007E0AC3"/>
    <w:rsid w:val="007E3FF1"/>
    <w:rsid w:val="007E4199"/>
    <w:rsid w:val="007E4F56"/>
    <w:rsid w:val="007E57D6"/>
    <w:rsid w:val="007E612B"/>
    <w:rsid w:val="007E6433"/>
    <w:rsid w:val="007E65C6"/>
    <w:rsid w:val="007E69FA"/>
    <w:rsid w:val="007E6C89"/>
    <w:rsid w:val="007E7785"/>
    <w:rsid w:val="007F1362"/>
    <w:rsid w:val="007F1CB1"/>
    <w:rsid w:val="007F34F0"/>
    <w:rsid w:val="007F3546"/>
    <w:rsid w:val="007F4E00"/>
    <w:rsid w:val="007F650C"/>
    <w:rsid w:val="007F6BA0"/>
    <w:rsid w:val="007F7076"/>
    <w:rsid w:val="007F72CE"/>
    <w:rsid w:val="007F7608"/>
    <w:rsid w:val="007F7DEF"/>
    <w:rsid w:val="00800E7C"/>
    <w:rsid w:val="0080559F"/>
    <w:rsid w:val="00805907"/>
    <w:rsid w:val="00805B00"/>
    <w:rsid w:val="00806BA9"/>
    <w:rsid w:val="00806FDD"/>
    <w:rsid w:val="00807071"/>
    <w:rsid w:val="00807ACD"/>
    <w:rsid w:val="00810915"/>
    <w:rsid w:val="00810B85"/>
    <w:rsid w:val="00811690"/>
    <w:rsid w:val="00813E3B"/>
    <w:rsid w:val="00814D44"/>
    <w:rsid w:val="00816025"/>
    <w:rsid w:val="00817C19"/>
    <w:rsid w:val="00820CF2"/>
    <w:rsid w:val="00820ECE"/>
    <w:rsid w:val="00823271"/>
    <w:rsid w:val="00823A9B"/>
    <w:rsid w:val="00823B41"/>
    <w:rsid w:val="0082501F"/>
    <w:rsid w:val="008258A0"/>
    <w:rsid w:val="00827CE0"/>
    <w:rsid w:val="0083259F"/>
    <w:rsid w:val="00833FAD"/>
    <w:rsid w:val="008362E0"/>
    <w:rsid w:val="0083630A"/>
    <w:rsid w:val="008408D7"/>
    <w:rsid w:val="00840929"/>
    <w:rsid w:val="00842D52"/>
    <w:rsid w:val="00843078"/>
    <w:rsid w:val="00844225"/>
    <w:rsid w:val="00844E3E"/>
    <w:rsid w:val="0085011E"/>
    <w:rsid w:val="00851C81"/>
    <w:rsid w:val="00851E0E"/>
    <w:rsid w:val="00852275"/>
    <w:rsid w:val="00852ABD"/>
    <w:rsid w:val="00852B0D"/>
    <w:rsid w:val="0085340C"/>
    <w:rsid w:val="008535BF"/>
    <w:rsid w:val="00853FF6"/>
    <w:rsid w:val="0085446A"/>
    <w:rsid w:val="00854AAE"/>
    <w:rsid w:val="00855FDE"/>
    <w:rsid w:val="00860209"/>
    <w:rsid w:val="0086044C"/>
    <w:rsid w:val="008604EE"/>
    <w:rsid w:val="00860BCD"/>
    <w:rsid w:val="00860CD9"/>
    <w:rsid w:val="00860EFC"/>
    <w:rsid w:val="008612E8"/>
    <w:rsid w:val="008621E0"/>
    <w:rsid w:val="00862E38"/>
    <w:rsid w:val="00862EA6"/>
    <w:rsid w:val="0086337E"/>
    <w:rsid w:val="00863763"/>
    <w:rsid w:val="00863A1D"/>
    <w:rsid w:val="00864E0D"/>
    <w:rsid w:val="00865EEC"/>
    <w:rsid w:val="0086784E"/>
    <w:rsid w:val="00867982"/>
    <w:rsid w:val="00867D87"/>
    <w:rsid w:val="00871B7F"/>
    <w:rsid w:val="00871E67"/>
    <w:rsid w:val="008722D4"/>
    <w:rsid w:val="00873D4E"/>
    <w:rsid w:val="008751BE"/>
    <w:rsid w:val="008753F6"/>
    <w:rsid w:val="008770DE"/>
    <w:rsid w:val="008777C5"/>
    <w:rsid w:val="00877E95"/>
    <w:rsid w:val="00881175"/>
    <w:rsid w:val="00881730"/>
    <w:rsid w:val="0088448B"/>
    <w:rsid w:val="00887483"/>
    <w:rsid w:val="00887D95"/>
    <w:rsid w:val="0089076F"/>
    <w:rsid w:val="008926F4"/>
    <w:rsid w:val="0089443C"/>
    <w:rsid w:val="00895E2C"/>
    <w:rsid w:val="008962AC"/>
    <w:rsid w:val="00896A06"/>
    <w:rsid w:val="008974DA"/>
    <w:rsid w:val="008A0AF3"/>
    <w:rsid w:val="008A1BA1"/>
    <w:rsid w:val="008A286D"/>
    <w:rsid w:val="008A28AC"/>
    <w:rsid w:val="008A2C1D"/>
    <w:rsid w:val="008A450E"/>
    <w:rsid w:val="008A4B48"/>
    <w:rsid w:val="008A58F1"/>
    <w:rsid w:val="008A5B54"/>
    <w:rsid w:val="008A5D03"/>
    <w:rsid w:val="008A69BD"/>
    <w:rsid w:val="008B25B6"/>
    <w:rsid w:val="008B28EF"/>
    <w:rsid w:val="008B46F2"/>
    <w:rsid w:val="008B51C6"/>
    <w:rsid w:val="008B59BF"/>
    <w:rsid w:val="008B5BC5"/>
    <w:rsid w:val="008B6173"/>
    <w:rsid w:val="008B7AE2"/>
    <w:rsid w:val="008B7B64"/>
    <w:rsid w:val="008B7FF3"/>
    <w:rsid w:val="008C1909"/>
    <w:rsid w:val="008C1AC8"/>
    <w:rsid w:val="008C1F44"/>
    <w:rsid w:val="008C1FF1"/>
    <w:rsid w:val="008C2072"/>
    <w:rsid w:val="008C344A"/>
    <w:rsid w:val="008C3E93"/>
    <w:rsid w:val="008C4102"/>
    <w:rsid w:val="008C492E"/>
    <w:rsid w:val="008C603E"/>
    <w:rsid w:val="008C6B2C"/>
    <w:rsid w:val="008C6D98"/>
    <w:rsid w:val="008C7965"/>
    <w:rsid w:val="008C7AEC"/>
    <w:rsid w:val="008D0A31"/>
    <w:rsid w:val="008D0CA7"/>
    <w:rsid w:val="008D10CB"/>
    <w:rsid w:val="008D28E2"/>
    <w:rsid w:val="008D2D1E"/>
    <w:rsid w:val="008D2F0C"/>
    <w:rsid w:val="008D3228"/>
    <w:rsid w:val="008D4BF3"/>
    <w:rsid w:val="008D50F6"/>
    <w:rsid w:val="008D6A10"/>
    <w:rsid w:val="008D6F1A"/>
    <w:rsid w:val="008E0500"/>
    <w:rsid w:val="008E2646"/>
    <w:rsid w:val="008E2958"/>
    <w:rsid w:val="008E3EB3"/>
    <w:rsid w:val="008E4038"/>
    <w:rsid w:val="008E4E5C"/>
    <w:rsid w:val="008E5824"/>
    <w:rsid w:val="008E657F"/>
    <w:rsid w:val="008E729B"/>
    <w:rsid w:val="008E7775"/>
    <w:rsid w:val="008E7C3F"/>
    <w:rsid w:val="008E7D0C"/>
    <w:rsid w:val="008F19E5"/>
    <w:rsid w:val="008F2000"/>
    <w:rsid w:val="008F276F"/>
    <w:rsid w:val="008F3350"/>
    <w:rsid w:val="008F382F"/>
    <w:rsid w:val="008F46A0"/>
    <w:rsid w:val="008F4D4B"/>
    <w:rsid w:val="008F629C"/>
    <w:rsid w:val="008F697A"/>
    <w:rsid w:val="008F6F0A"/>
    <w:rsid w:val="008F7510"/>
    <w:rsid w:val="009000B9"/>
    <w:rsid w:val="00900A7F"/>
    <w:rsid w:val="00900E24"/>
    <w:rsid w:val="0090196B"/>
    <w:rsid w:val="00902467"/>
    <w:rsid w:val="009029D4"/>
    <w:rsid w:val="00902B27"/>
    <w:rsid w:val="00903185"/>
    <w:rsid w:val="009034E6"/>
    <w:rsid w:val="009045A8"/>
    <w:rsid w:val="00905211"/>
    <w:rsid w:val="00905217"/>
    <w:rsid w:val="0090525F"/>
    <w:rsid w:val="009059C9"/>
    <w:rsid w:val="009078B6"/>
    <w:rsid w:val="00910B23"/>
    <w:rsid w:val="00910B3A"/>
    <w:rsid w:val="00910D88"/>
    <w:rsid w:val="0091137C"/>
    <w:rsid w:val="00911A6D"/>
    <w:rsid w:val="00913C12"/>
    <w:rsid w:val="00913E45"/>
    <w:rsid w:val="00913EC0"/>
    <w:rsid w:val="00917653"/>
    <w:rsid w:val="00920367"/>
    <w:rsid w:val="00921379"/>
    <w:rsid w:val="00921454"/>
    <w:rsid w:val="009219FD"/>
    <w:rsid w:val="00926F18"/>
    <w:rsid w:val="009270EA"/>
    <w:rsid w:val="0092786A"/>
    <w:rsid w:val="00930349"/>
    <w:rsid w:val="00930638"/>
    <w:rsid w:val="00930DD0"/>
    <w:rsid w:val="00931C47"/>
    <w:rsid w:val="009322F7"/>
    <w:rsid w:val="009323B9"/>
    <w:rsid w:val="009327F9"/>
    <w:rsid w:val="00932E48"/>
    <w:rsid w:val="0093305B"/>
    <w:rsid w:val="0093566F"/>
    <w:rsid w:val="00935ABA"/>
    <w:rsid w:val="00936802"/>
    <w:rsid w:val="00936BB3"/>
    <w:rsid w:val="00936F64"/>
    <w:rsid w:val="0093756C"/>
    <w:rsid w:val="0093779B"/>
    <w:rsid w:val="00940931"/>
    <w:rsid w:val="009411E1"/>
    <w:rsid w:val="00941279"/>
    <w:rsid w:val="0094135D"/>
    <w:rsid w:val="00941B3E"/>
    <w:rsid w:val="00941D40"/>
    <w:rsid w:val="00942A9E"/>
    <w:rsid w:val="009432A7"/>
    <w:rsid w:val="009439EC"/>
    <w:rsid w:val="00945B72"/>
    <w:rsid w:val="00946597"/>
    <w:rsid w:val="0094686C"/>
    <w:rsid w:val="00950CAB"/>
    <w:rsid w:val="00951BD5"/>
    <w:rsid w:val="009527E8"/>
    <w:rsid w:val="00952ED3"/>
    <w:rsid w:val="00954230"/>
    <w:rsid w:val="009548EE"/>
    <w:rsid w:val="00954A54"/>
    <w:rsid w:val="00954EEB"/>
    <w:rsid w:val="0095515B"/>
    <w:rsid w:val="00955A44"/>
    <w:rsid w:val="00955F37"/>
    <w:rsid w:val="00956688"/>
    <w:rsid w:val="009566E8"/>
    <w:rsid w:val="009574C6"/>
    <w:rsid w:val="00957869"/>
    <w:rsid w:val="00957EA2"/>
    <w:rsid w:val="00957EA3"/>
    <w:rsid w:val="009639D7"/>
    <w:rsid w:val="00963EC3"/>
    <w:rsid w:val="00964FA3"/>
    <w:rsid w:val="00965131"/>
    <w:rsid w:val="00965CE3"/>
    <w:rsid w:val="00966590"/>
    <w:rsid w:val="00966F78"/>
    <w:rsid w:val="009679EF"/>
    <w:rsid w:val="00967E1C"/>
    <w:rsid w:val="00970469"/>
    <w:rsid w:val="00970FFC"/>
    <w:rsid w:val="00971100"/>
    <w:rsid w:val="00971C12"/>
    <w:rsid w:val="00972304"/>
    <w:rsid w:val="009729C5"/>
    <w:rsid w:val="00974E50"/>
    <w:rsid w:val="00976289"/>
    <w:rsid w:val="0097631D"/>
    <w:rsid w:val="00976884"/>
    <w:rsid w:val="009777F3"/>
    <w:rsid w:val="009778D5"/>
    <w:rsid w:val="009813DA"/>
    <w:rsid w:val="0098164F"/>
    <w:rsid w:val="00982F46"/>
    <w:rsid w:val="009835DE"/>
    <w:rsid w:val="009857F6"/>
    <w:rsid w:val="009874FB"/>
    <w:rsid w:val="00987706"/>
    <w:rsid w:val="0098781F"/>
    <w:rsid w:val="00987AD5"/>
    <w:rsid w:val="00987F25"/>
    <w:rsid w:val="00990FA8"/>
    <w:rsid w:val="00991736"/>
    <w:rsid w:val="0099182C"/>
    <w:rsid w:val="009919B4"/>
    <w:rsid w:val="009919F7"/>
    <w:rsid w:val="00992AB2"/>
    <w:rsid w:val="009935C4"/>
    <w:rsid w:val="00993E64"/>
    <w:rsid w:val="009941A3"/>
    <w:rsid w:val="00994EB2"/>
    <w:rsid w:val="00995290"/>
    <w:rsid w:val="009957B6"/>
    <w:rsid w:val="00995894"/>
    <w:rsid w:val="009A0224"/>
    <w:rsid w:val="009A1105"/>
    <w:rsid w:val="009A16CE"/>
    <w:rsid w:val="009A32F0"/>
    <w:rsid w:val="009A4C46"/>
    <w:rsid w:val="009A5C23"/>
    <w:rsid w:val="009A5C80"/>
    <w:rsid w:val="009A6089"/>
    <w:rsid w:val="009A7064"/>
    <w:rsid w:val="009B1635"/>
    <w:rsid w:val="009B1B66"/>
    <w:rsid w:val="009B21F2"/>
    <w:rsid w:val="009B265B"/>
    <w:rsid w:val="009B2D26"/>
    <w:rsid w:val="009B4223"/>
    <w:rsid w:val="009B4D15"/>
    <w:rsid w:val="009B5781"/>
    <w:rsid w:val="009B5F1E"/>
    <w:rsid w:val="009B6DB7"/>
    <w:rsid w:val="009C0247"/>
    <w:rsid w:val="009C1CDF"/>
    <w:rsid w:val="009C1F15"/>
    <w:rsid w:val="009C3A5D"/>
    <w:rsid w:val="009C3ED2"/>
    <w:rsid w:val="009C3FC7"/>
    <w:rsid w:val="009C4493"/>
    <w:rsid w:val="009C4873"/>
    <w:rsid w:val="009C4B69"/>
    <w:rsid w:val="009C4DBC"/>
    <w:rsid w:val="009C506F"/>
    <w:rsid w:val="009C53DE"/>
    <w:rsid w:val="009C65DC"/>
    <w:rsid w:val="009C7DA4"/>
    <w:rsid w:val="009D02F5"/>
    <w:rsid w:val="009D1549"/>
    <w:rsid w:val="009D2433"/>
    <w:rsid w:val="009D3455"/>
    <w:rsid w:val="009D3C71"/>
    <w:rsid w:val="009D40DD"/>
    <w:rsid w:val="009D5A34"/>
    <w:rsid w:val="009D7292"/>
    <w:rsid w:val="009D79C5"/>
    <w:rsid w:val="009E00A1"/>
    <w:rsid w:val="009E0186"/>
    <w:rsid w:val="009E0988"/>
    <w:rsid w:val="009E282C"/>
    <w:rsid w:val="009E2B6E"/>
    <w:rsid w:val="009E2D84"/>
    <w:rsid w:val="009E2E3B"/>
    <w:rsid w:val="009E3AAC"/>
    <w:rsid w:val="009E45DF"/>
    <w:rsid w:val="009E495E"/>
    <w:rsid w:val="009E551B"/>
    <w:rsid w:val="009E5CAA"/>
    <w:rsid w:val="009E5D54"/>
    <w:rsid w:val="009E5EDE"/>
    <w:rsid w:val="009E6808"/>
    <w:rsid w:val="009F22C6"/>
    <w:rsid w:val="009F2737"/>
    <w:rsid w:val="009F3B2D"/>
    <w:rsid w:val="009F3EB1"/>
    <w:rsid w:val="009F4B75"/>
    <w:rsid w:val="009F51D3"/>
    <w:rsid w:val="009F707E"/>
    <w:rsid w:val="009F79B8"/>
    <w:rsid w:val="009F7A05"/>
    <w:rsid w:val="00A00232"/>
    <w:rsid w:val="00A006E0"/>
    <w:rsid w:val="00A00C58"/>
    <w:rsid w:val="00A010A6"/>
    <w:rsid w:val="00A02E28"/>
    <w:rsid w:val="00A0301E"/>
    <w:rsid w:val="00A04A7E"/>
    <w:rsid w:val="00A05409"/>
    <w:rsid w:val="00A0568B"/>
    <w:rsid w:val="00A100DB"/>
    <w:rsid w:val="00A10A2B"/>
    <w:rsid w:val="00A11C17"/>
    <w:rsid w:val="00A1205B"/>
    <w:rsid w:val="00A126F2"/>
    <w:rsid w:val="00A130EB"/>
    <w:rsid w:val="00A13280"/>
    <w:rsid w:val="00A1583F"/>
    <w:rsid w:val="00A158A1"/>
    <w:rsid w:val="00A15B8A"/>
    <w:rsid w:val="00A16AC3"/>
    <w:rsid w:val="00A170F3"/>
    <w:rsid w:val="00A171EA"/>
    <w:rsid w:val="00A207D6"/>
    <w:rsid w:val="00A20CC5"/>
    <w:rsid w:val="00A21F03"/>
    <w:rsid w:val="00A25239"/>
    <w:rsid w:val="00A25513"/>
    <w:rsid w:val="00A262E7"/>
    <w:rsid w:val="00A3028E"/>
    <w:rsid w:val="00A30477"/>
    <w:rsid w:val="00A305C3"/>
    <w:rsid w:val="00A325D0"/>
    <w:rsid w:val="00A32BFC"/>
    <w:rsid w:val="00A32F04"/>
    <w:rsid w:val="00A3386F"/>
    <w:rsid w:val="00A350B3"/>
    <w:rsid w:val="00A35696"/>
    <w:rsid w:val="00A35723"/>
    <w:rsid w:val="00A3654E"/>
    <w:rsid w:val="00A368CE"/>
    <w:rsid w:val="00A36CB7"/>
    <w:rsid w:val="00A36E12"/>
    <w:rsid w:val="00A400F9"/>
    <w:rsid w:val="00A405DB"/>
    <w:rsid w:val="00A41930"/>
    <w:rsid w:val="00A432FD"/>
    <w:rsid w:val="00A43DE2"/>
    <w:rsid w:val="00A45273"/>
    <w:rsid w:val="00A45925"/>
    <w:rsid w:val="00A46D9E"/>
    <w:rsid w:val="00A502A6"/>
    <w:rsid w:val="00A50713"/>
    <w:rsid w:val="00A50A56"/>
    <w:rsid w:val="00A51909"/>
    <w:rsid w:val="00A51DA6"/>
    <w:rsid w:val="00A51DC4"/>
    <w:rsid w:val="00A52CC4"/>
    <w:rsid w:val="00A56808"/>
    <w:rsid w:val="00A56C0F"/>
    <w:rsid w:val="00A5768E"/>
    <w:rsid w:val="00A57D3D"/>
    <w:rsid w:val="00A61BA8"/>
    <w:rsid w:val="00A62D78"/>
    <w:rsid w:val="00A62E84"/>
    <w:rsid w:val="00A63425"/>
    <w:rsid w:val="00A639AE"/>
    <w:rsid w:val="00A63D08"/>
    <w:rsid w:val="00A63F46"/>
    <w:rsid w:val="00A643C7"/>
    <w:rsid w:val="00A64DF8"/>
    <w:rsid w:val="00A65E9F"/>
    <w:rsid w:val="00A661F9"/>
    <w:rsid w:val="00A66DD9"/>
    <w:rsid w:val="00A67833"/>
    <w:rsid w:val="00A67A00"/>
    <w:rsid w:val="00A67D61"/>
    <w:rsid w:val="00A70797"/>
    <w:rsid w:val="00A7081A"/>
    <w:rsid w:val="00A71AB7"/>
    <w:rsid w:val="00A7215B"/>
    <w:rsid w:val="00A721A3"/>
    <w:rsid w:val="00A728E2"/>
    <w:rsid w:val="00A732A5"/>
    <w:rsid w:val="00A741C4"/>
    <w:rsid w:val="00A7422D"/>
    <w:rsid w:val="00A74562"/>
    <w:rsid w:val="00A74AD8"/>
    <w:rsid w:val="00A7715D"/>
    <w:rsid w:val="00A80F37"/>
    <w:rsid w:val="00A82AF3"/>
    <w:rsid w:val="00A82D0F"/>
    <w:rsid w:val="00A84154"/>
    <w:rsid w:val="00A8543D"/>
    <w:rsid w:val="00A86810"/>
    <w:rsid w:val="00A872F4"/>
    <w:rsid w:val="00A87A20"/>
    <w:rsid w:val="00A90040"/>
    <w:rsid w:val="00A903C0"/>
    <w:rsid w:val="00A90EDD"/>
    <w:rsid w:val="00A9181A"/>
    <w:rsid w:val="00A943DB"/>
    <w:rsid w:val="00A9525B"/>
    <w:rsid w:val="00A956F1"/>
    <w:rsid w:val="00A95AC1"/>
    <w:rsid w:val="00A96125"/>
    <w:rsid w:val="00A96588"/>
    <w:rsid w:val="00A971AB"/>
    <w:rsid w:val="00A97221"/>
    <w:rsid w:val="00A9742A"/>
    <w:rsid w:val="00AA0037"/>
    <w:rsid w:val="00AA0670"/>
    <w:rsid w:val="00AA1621"/>
    <w:rsid w:val="00AA5EF1"/>
    <w:rsid w:val="00AA6964"/>
    <w:rsid w:val="00AA6F70"/>
    <w:rsid w:val="00AA72F0"/>
    <w:rsid w:val="00AA778C"/>
    <w:rsid w:val="00AA7CD0"/>
    <w:rsid w:val="00AB0A43"/>
    <w:rsid w:val="00AB3B14"/>
    <w:rsid w:val="00AB50AD"/>
    <w:rsid w:val="00AB540F"/>
    <w:rsid w:val="00AB5AC2"/>
    <w:rsid w:val="00AB6F50"/>
    <w:rsid w:val="00AB7641"/>
    <w:rsid w:val="00AC1310"/>
    <w:rsid w:val="00AC2B26"/>
    <w:rsid w:val="00AC3539"/>
    <w:rsid w:val="00AC35D6"/>
    <w:rsid w:val="00AC4183"/>
    <w:rsid w:val="00AC4A83"/>
    <w:rsid w:val="00AC4B9E"/>
    <w:rsid w:val="00AC6819"/>
    <w:rsid w:val="00AC76B8"/>
    <w:rsid w:val="00AC7718"/>
    <w:rsid w:val="00AD037A"/>
    <w:rsid w:val="00AD0E21"/>
    <w:rsid w:val="00AD11A1"/>
    <w:rsid w:val="00AD3898"/>
    <w:rsid w:val="00AD4ED5"/>
    <w:rsid w:val="00AD5297"/>
    <w:rsid w:val="00AD60F1"/>
    <w:rsid w:val="00AD6E0C"/>
    <w:rsid w:val="00AE029A"/>
    <w:rsid w:val="00AE0E3E"/>
    <w:rsid w:val="00AE101B"/>
    <w:rsid w:val="00AE1198"/>
    <w:rsid w:val="00AE17A8"/>
    <w:rsid w:val="00AE1F14"/>
    <w:rsid w:val="00AE3986"/>
    <w:rsid w:val="00AE66D4"/>
    <w:rsid w:val="00AE67A1"/>
    <w:rsid w:val="00AE6CDD"/>
    <w:rsid w:val="00AE6E7F"/>
    <w:rsid w:val="00AE724D"/>
    <w:rsid w:val="00AE7574"/>
    <w:rsid w:val="00AF0070"/>
    <w:rsid w:val="00AF0263"/>
    <w:rsid w:val="00AF0288"/>
    <w:rsid w:val="00AF1F29"/>
    <w:rsid w:val="00AF2508"/>
    <w:rsid w:val="00AF470C"/>
    <w:rsid w:val="00AF4DCC"/>
    <w:rsid w:val="00AF7831"/>
    <w:rsid w:val="00B02304"/>
    <w:rsid w:val="00B0250E"/>
    <w:rsid w:val="00B0277B"/>
    <w:rsid w:val="00B0352C"/>
    <w:rsid w:val="00B0354B"/>
    <w:rsid w:val="00B054B7"/>
    <w:rsid w:val="00B06086"/>
    <w:rsid w:val="00B063A4"/>
    <w:rsid w:val="00B069CD"/>
    <w:rsid w:val="00B06C14"/>
    <w:rsid w:val="00B074BB"/>
    <w:rsid w:val="00B074FC"/>
    <w:rsid w:val="00B1059A"/>
    <w:rsid w:val="00B10A70"/>
    <w:rsid w:val="00B10BF0"/>
    <w:rsid w:val="00B11995"/>
    <w:rsid w:val="00B11C5B"/>
    <w:rsid w:val="00B11DA9"/>
    <w:rsid w:val="00B12848"/>
    <w:rsid w:val="00B12CBC"/>
    <w:rsid w:val="00B13FFB"/>
    <w:rsid w:val="00B1481C"/>
    <w:rsid w:val="00B167DD"/>
    <w:rsid w:val="00B17AC7"/>
    <w:rsid w:val="00B20591"/>
    <w:rsid w:val="00B21938"/>
    <w:rsid w:val="00B21A68"/>
    <w:rsid w:val="00B21D6F"/>
    <w:rsid w:val="00B21F0F"/>
    <w:rsid w:val="00B23978"/>
    <w:rsid w:val="00B239FA"/>
    <w:rsid w:val="00B240C2"/>
    <w:rsid w:val="00B24E07"/>
    <w:rsid w:val="00B26293"/>
    <w:rsid w:val="00B3064C"/>
    <w:rsid w:val="00B309C0"/>
    <w:rsid w:val="00B30A32"/>
    <w:rsid w:val="00B30F9C"/>
    <w:rsid w:val="00B31B55"/>
    <w:rsid w:val="00B31FAE"/>
    <w:rsid w:val="00B33F76"/>
    <w:rsid w:val="00B342D2"/>
    <w:rsid w:val="00B35133"/>
    <w:rsid w:val="00B36637"/>
    <w:rsid w:val="00B3704A"/>
    <w:rsid w:val="00B37981"/>
    <w:rsid w:val="00B406EF"/>
    <w:rsid w:val="00B409A9"/>
    <w:rsid w:val="00B41826"/>
    <w:rsid w:val="00B418A2"/>
    <w:rsid w:val="00B4213B"/>
    <w:rsid w:val="00B4226E"/>
    <w:rsid w:val="00B440ED"/>
    <w:rsid w:val="00B44A3E"/>
    <w:rsid w:val="00B44B99"/>
    <w:rsid w:val="00B453BD"/>
    <w:rsid w:val="00B460D2"/>
    <w:rsid w:val="00B46947"/>
    <w:rsid w:val="00B46FE8"/>
    <w:rsid w:val="00B470AC"/>
    <w:rsid w:val="00B4785A"/>
    <w:rsid w:val="00B47E22"/>
    <w:rsid w:val="00B506CF"/>
    <w:rsid w:val="00B51134"/>
    <w:rsid w:val="00B514A4"/>
    <w:rsid w:val="00B51613"/>
    <w:rsid w:val="00B51B51"/>
    <w:rsid w:val="00B52E80"/>
    <w:rsid w:val="00B53C6A"/>
    <w:rsid w:val="00B553B0"/>
    <w:rsid w:val="00B56A6B"/>
    <w:rsid w:val="00B57D98"/>
    <w:rsid w:val="00B61C7F"/>
    <w:rsid w:val="00B62E94"/>
    <w:rsid w:val="00B63FE7"/>
    <w:rsid w:val="00B64160"/>
    <w:rsid w:val="00B658DC"/>
    <w:rsid w:val="00B664C2"/>
    <w:rsid w:val="00B66B52"/>
    <w:rsid w:val="00B67BFE"/>
    <w:rsid w:val="00B67E9F"/>
    <w:rsid w:val="00B70245"/>
    <w:rsid w:val="00B7269F"/>
    <w:rsid w:val="00B72F7D"/>
    <w:rsid w:val="00B73A59"/>
    <w:rsid w:val="00B74414"/>
    <w:rsid w:val="00B74DB8"/>
    <w:rsid w:val="00B7506C"/>
    <w:rsid w:val="00B753DD"/>
    <w:rsid w:val="00B754B4"/>
    <w:rsid w:val="00B76157"/>
    <w:rsid w:val="00B768EB"/>
    <w:rsid w:val="00B76F31"/>
    <w:rsid w:val="00B77015"/>
    <w:rsid w:val="00B77933"/>
    <w:rsid w:val="00B77E51"/>
    <w:rsid w:val="00B8110B"/>
    <w:rsid w:val="00B832CD"/>
    <w:rsid w:val="00B84EFD"/>
    <w:rsid w:val="00B84F6E"/>
    <w:rsid w:val="00B861DE"/>
    <w:rsid w:val="00B871F7"/>
    <w:rsid w:val="00B87536"/>
    <w:rsid w:val="00B90205"/>
    <w:rsid w:val="00B90833"/>
    <w:rsid w:val="00B90E57"/>
    <w:rsid w:val="00B91A1F"/>
    <w:rsid w:val="00B9298E"/>
    <w:rsid w:val="00B92E2C"/>
    <w:rsid w:val="00B930B0"/>
    <w:rsid w:val="00B93711"/>
    <w:rsid w:val="00B9377F"/>
    <w:rsid w:val="00B937F1"/>
    <w:rsid w:val="00B946AE"/>
    <w:rsid w:val="00B9470D"/>
    <w:rsid w:val="00B9470F"/>
    <w:rsid w:val="00B9475E"/>
    <w:rsid w:val="00B947D7"/>
    <w:rsid w:val="00B94901"/>
    <w:rsid w:val="00B94B2B"/>
    <w:rsid w:val="00B94EE3"/>
    <w:rsid w:val="00B95649"/>
    <w:rsid w:val="00B9569B"/>
    <w:rsid w:val="00B9580E"/>
    <w:rsid w:val="00B95F84"/>
    <w:rsid w:val="00B97319"/>
    <w:rsid w:val="00B97582"/>
    <w:rsid w:val="00B97A43"/>
    <w:rsid w:val="00BA0317"/>
    <w:rsid w:val="00BA0DC9"/>
    <w:rsid w:val="00BA1323"/>
    <w:rsid w:val="00BA1852"/>
    <w:rsid w:val="00BA26C6"/>
    <w:rsid w:val="00BA294D"/>
    <w:rsid w:val="00BA29AE"/>
    <w:rsid w:val="00BA2A64"/>
    <w:rsid w:val="00BA32AB"/>
    <w:rsid w:val="00BA4560"/>
    <w:rsid w:val="00BA4CA1"/>
    <w:rsid w:val="00BA4F1D"/>
    <w:rsid w:val="00BA50A7"/>
    <w:rsid w:val="00BA553B"/>
    <w:rsid w:val="00BA5C1B"/>
    <w:rsid w:val="00BA6BC1"/>
    <w:rsid w:val="00BA720D"/>
    <w:rsid w:val="00BA7405"/>
    <w:rsid w:val="00BA7C33"/>
    <w:rsid w:val="00BB0D77"/>
    <w:rsid w:val="00BB4703"/>
    <w:rsid w:val="00BB59C4"/>
    <w:rsid w:val="00BB603A"/>
    <w:rsid w:val="00BB61FD"/>
    <w:rsid w:val="00BB6A87"/>
    <w:rsid w:val="00BB6FEA"/>
    <w:rsid w:val="00BB724E"/>
    <w:rsid w:val="00BC163E"/>
    <w:rsid w:val="00BC1E02"/>
    <w:rsid w:val="00BC1F2B"/>
    <w:rsid w:val="00BC267A"/>
    <w:rsid w:val="00BC39FE"/>
    <w:rsid w:val="00BC3A76"/>
    <w:rsid w:val="00BC3A8B"/>
    <w:rsid w:val="00BC3D75"/>
    <w:rsid w:val="00BC535C"/>
    <w:rsid w:val="00BC5604"/>
    <w:rsid w:val="00BC67DA"/>
    <w:rsid w:val="00BC6E7A"/>
    <w:rsid w:val="00BD1125"/>
    <w:rsid w:val="00BD16F0"/>
    <w:rsid w:val="00BD18AD"/>
    <w:rsid w:val="00BD2B6F"/>
    <w:rsid w:val="00BD4EC9"/>
    <w:rsid w:val="00BD61AB"/>
    <w:rsid w:val="00BD64CE"/>
    <w:rsid w:val="00BD6B2A"/>
    <w:rsid w:val="00BE220B"/>
    <w:rsid w:val="00BE22A8"/>
    <w:rsid w:val="00BE27F3"/>
    <w:rsid w:val="00BE2E45"/>
    <w:rsid w:val="00BE409B"/>
    <w:rsid w:val="00BE4401"/>
    <w:rsid w:val="00BE459B"/>
    <w:rsid w:val="00BE4D26"/>
    <w:rsid w:val="00BE5E8F"/>
    <w:rsid w:val="00BE6621"/>
    <w:rsid w:val="00BE7ED8"/>
    <w:rsid w:val="00BF05AF"/>
    <w:rsid w:val="00BF0CCB"/>
    <w:rsid w:val="00BF0DE3"/>
    <w:rsid w:val="00BF1405"/>
    <w:rsid w:val="00BF2334"/>
    <w:rsid w:val="00BF2A3C"/>
    <w:rsid w:val="00BF2B49"/>
    <w:rsid w:val="00BF311A"/>
    <w:rsid w:val="00BF357E"/>
    <w:rsid w:val="00BF3AF6"/>
    <w:rsid w:val="00BF3B26"/>
    <w:rsid w:val="00BF5D87"/>
    <w:rsid w:val="00BF5E8F"/>
    <w:rsid w:val="00BF659D"/>
    <w:rsid w:val="00BF673E"/>
    <w:rsid w:val="00BF7C38"/>
    <w:rsid w:val="00C0006B"/>
    <w:rsid w:val="00C00486"/>
    <w:rsid w:val="00C00C3E"/>
    <w:rsid w:val="00C00CB9"/>
    <w:rsid w:val="00C01153"/>
    <w:rsid w:val="00C020D6"/>
    <w:rsid w:val="00C02B81"/>
    <w:rsid w:val="00C02E4E"/>
    <w:rsid w:val="00C031BA"/>
    <w:rsid w:val="00C033CD"/>
    <w:rsid w:val="00C0423E"/>
    <w:rsid w:val="00C050B8"/>
    <w:rsid w:val="00C0556C"/>
    <w:rsid w:val="00C06573"/>
    <w:rsid w:val="00C06F97"/>
    <w:rsid w:val="00C10BD0"/>
    <w:rsid w:val="00C122D3"/>
    <w:rsid w:val="00C1323A"/>
    <w:rsid w:val="00C13685"/>
    <w:rsid w:val="00C13A26"/>
    <w:rsid w:val="00C13B49"/>
    <w:rsid w:val="00C16FA1"/>
    <w:rsid w:val="00C17518"/>
    <w:rsid w:val="00C17733"/>
    <w:rsid w:val="00C2013E"/>
    <w:rsid w:val="00C207AB"/>
    <w:rsid w:val="00C2154E"/>
    <w:rsid w:val="00C22CC9"/>
    <w:rsid w:val="00C22FB5"/>
    <w:rsid w:val="00C27EC9"/>
    <w:rsid w:val="00C304EC"/>
    <w:rsid w:val="00C30654"/>
    <w:rsid w:val="00C3089E"/>
    <w:rsid w:val="00C32577"/>
    <w:rsid w:val="00C325DE"/>
    <w:rsid w:val="00C33711"/>
    <w:rsid w:val="00C33E73"/>
    <w:rsid w:val="00C33F03"/>
    <w:rsid w:val="00C352A5"/>
    <w:rsid w:val="00C36656"/>
    <w:rsid w:val="00C4060F"/>
    <w:rsid w:val="00C42E73"/>
    <w:rsid w:val="00C43483"/>
    <w:rsid w:val="00C43F60"/>
    <w:rsid w:val="00C4463E"/>
    <w:rsid w:val="00C45185"/>
    <w:rsid w:val="00C465F4"/>
    <w:rsid w:val="00C468DE"/>
    <w:rsid w:val="00C46BD3"/>
    <w:rsid w:val="00C50639"/>
    <w:rsid w:val="00C5073C"/>
    <w:rsid w:val="00C51FFA"/>
    <w:rsid w:val="00C5217A"/>
    <w:rsid w:val="00C52474"/>
    <w:rsid w:val="00C52F6F"/>
    <w:rsid w:val="00C53191"/>
    <w:rsid w:val="00C53B7C"/>
    <w:rsid w:val="00C557D7"/>
    <w:rsid w:val="00C55CA7"/>
    <w:rsid w:val="00C56C68"/>
    <w:rsid w:val="00C5738C"/>
    <w:rsid w:val="00C62BA1"/>
    <w:rsid w:val="00C62C16"/>
    <w:rsid w:val="00C64CB2"/>
    <w:rsid w:val="00C6522F"/>
    <w:rsid w:val="00C65ABF"/>
    <w:rsid w:val="00C66564"/>
    <w:rsid w:val="00C6781E"/>
    <w:rsid w:val="00C709BE"/>
    <w:rsid w:val="00C70A71"/>
    <w:rsid w:val="00C70E06"/>
    <w:rsid w:val="00C723DC"/>
    <w:rsid w:val="00C73A2C"/>
    <w:rsid w:val="00C73FB5"/>
    <w:rsid w:val="00C750B8"/>
    <w:rsid w:val="00C75E95"/>
    <w:rsid w:val="00C76B5D"/>
    <w:rsid w:val="00C76C38"/>
    <w:rsid w:val="00C775DC"/>
    <w:rsid w:val="00C77E73"/>
    <w:rsid w:val="00C80B12"/>
    <w:rsid w:val="00C80D91"/>
    <w:rsid w:val="00C834A1"/>
    <w:rsid w:val="00C84365"/>
    <w:rsid w:val="00C847D9"/>
    <w:rsid w:val="00C8539A"/>
    <w:rsid w:val="00C85966"/>
    <w:rsid w:val="00C8602F"/>
    <w:rsid w:val="00C86CFB"/>
    <w:rsid w:val="00C86DBA"/>
    <w:rsid w:val="00C87129"/>
    <w:rsid w:val="00C87270"/>
    <w:rsid w:val="00C874A9"/>
    <w:rsid w:val="00C909FC"/>
    <w:rsid w:val="00C91315"/>
    <w:rsid w:val="00C92264"/>
    <w:rsid w:val="00C9257D"/>
    <w:rsid w:val="00C930EB"/>
    <w:rsid w:val="00C9350B"/>
    <w:rsid w:val="00C93B57"/>
    <w:rsid w:val="00C945E4"/>
    <w:rsid w:val="00C94734"/>
    <w:rsid w:val="00C95B25"/>
    <w:rsid w:val="00C96712"/>
    <w:rsid w:val="00C96713"/>
    <w:rsid w:val="00C96A33"/>
    <w:rsid w:val="00C97B33"/>
    <w:rsid w:val="00CA09E1"/>
    <w:rsid w:val="00CA127D"/>
    <w:rsid w:val="00CA1B1B"/>
    <w:rsid w:val="00CA1E29"/>
    <w:rsid w:val="00CA3F2C"/>
    <w:rsid w:val="00CA654C"/>
    <w:rsid w:val="00CA6C41"/>
    <w:rsid w:val="00CA6CAA"/>
    <w:rsid w:val="00CA6EF1"/>
    <w:rsid w:val="00CA6F4D"/>
    <w:rsid w:val="00CA715D"/>
    <w:rsid w:val="00CA7683"/>
    <w:rsid w:val="00CB07AB"/>
    <w:rsid w:val="00CB0929"/>
    <w:rsid w:val="00CB1126"/>
    <w:rsid w:val="00CB28AD"/>
    <w:rsid w:val="00CB50E4"/>
    <w:rsid w:val="00CB59FE"/>
    <w:rsid w:val="00CB716A"/>
    <w:rsid w:val="00CB73AF"/>
    <w:rsid w:val="00CC043F"/>
    <w:rsid w:val="00CC077C"/>
    <w:rsid w:val="00CC124F"/>
    <w:rsid w:val="00CC1C9F"/>
    <w:rsid w:val="00CC1D8E"/>
    <w:rsid w:val="00CC2003"/>
    <w:rsid w:val="00CC2DF5"/>
    <w:rsid w:val="00CC3A52"/>
    <w:rsid w:val="00CC5122"/>
    <w:rsid w:val="00CC6233"/>
    <w:rsid w:val="00CC69CD"/>
    <w:rsid w:val="00CD08D4"/>
    <w:rsid w:val="00CD16A2"/>
    <w:rsid w:val="00CD4839"/>
    <w:rsid w:val="00CD48DF"/>
    <w:rsid w:val="00CD6193"/>
    <w:rsid w:val="00CD665A"/>
    <w:rsid w:val="00CD6682"/>
    <w:rsid w:val="00CD6DA1"/>
    <w:rsid w:val="00CD77D6"/>
    <w:rsid w:val="00CE0F68"/>
    <w:rsid w:val="00CE18BE"/>
    <w:rsid w:val="00CE2029"/>
    <w:rsid w:val="00CE2CBE"/>
    <w:rsid w:val="00CE3563"/>
    <w:rsid w:val="00CE5F1E"/>
    <w:rsid w:val="00CE6486"/>
    <w:rsid w:val="00CE6738"/>
    <w:rsid w:val="00CE6891"/>
    <w:rsid w:val="00CE7806"/>
    <w:rsid w:val="00CF01DC"/>
    <w:rsid w:val="00CF0C82"/>
    <w:rsid w:val="00CF1DFB"/>
    <w:rsid w:val="00CF231D"/>
    <w:rsid w:val="00CF39FD"/>
    <w:rsid w:val="00CF46E9"/>
    <w:rsid w:val="00CF528A"/>
    <w:rsid w:val="00D00377"/>
    <w:rsid w:val="00D010E6"/>
    <w:rsid w:val="00D014BD"/>
    <w:rsid w:val="00D019A5"/>
    <w:rsid w:val="00D02135"/>
    <w:rsid w:val="00D0274C"/>
    <w:rsid w:val="00D02FBA"/>
    <w:rsid w:val="00D04652"/>
    <w:rsid w:val="00D079BA"/>
    <w:rsid w:val="00D10138"/>
    <w:rsid w:val="00D101B9"/>
    <w:rsid w:val="00D1092E"/>
    <w:rsid w:val="00D10C57"/>
    <w:rsid w:val="00D11267"/>
    <w:rsid w:val="00D116BF"/>
    <w:rsid w:val="00D11FDD"/>
    <w:rsid w:val="00D12579"/>
    <w:rsid w:val="00D129F0"/>
    <w:rsid w:val="00D139D8"/>
    <w:rsid w:val="00D161B7"/>
    <w:rsid w:val="00D200F3"/>
    <w:rsid w:val="00D201C9"/>
    <w:rsid w:val="00D2282D"/>
    <w:rsid w:val="00D228E9"/>
    <w:rsid w:val="00D22AFF"/>
    <w:rsid w:val="00D22B03"/>
    <w:rsid w:val="00D22EF7"/>
    <w:rsid w:val="00D237AD"/>
    <w:rsid w:val="00D239B8"/>
    <w:rsid w:val="00D23C4F"/>
    <w:rsid w:val="00D245C5"/>
    <w:rsid w:val="00D247DA"/>
    <w:rsid w:val="00D247F1"/>
    <w:rsid w:val="00D24854"/>
    <w:rsid w:val="00D24C5B"/>
    <w:rsid w:val="00D26E9B"/>
    <w:rsid w:val="00D30B3A"/>
    <w:rsid w:val="00D30C3C"/>
    <w:rsid w:val="00D317FB"/>
    <w:rsid w:val="00D31E6F"/>
    <w:rsid w:val="00D3290D"/>
    <w:rsid w:val="00D32BD5"/>
    <w:rsid w:val="00D32C30"/>
    <w:rsid w:val="00D33182"/>
    <w:rsid w:val="00D34011"/>
    <w:rsid w:val="00D34483"/>
    <w:rsid w:val="00D349AD"/>
    <w:rsid w:val="00D355B3"/>
    <w:rsid w:val="00D36638"/>
    <w:rsid w:val="00D36BA0"/>
    <w:rsid w:val="00D37213"/>
    <w:rsid w:val="00D4120F"/>
    <w:rsid w:val="00D41420"/>
    <w:rsid w:val="00D414B0"/>
    <w:rsid w:val="00D42C69"/>
    <w:rsid w:val="00D451A7"/>
    <w:rsid w:val="00D4581C"/>
    <w:rsid w:val="00D45944"/>
    <w:rsid w:val="00D464E1"/>
    <w:rsid w:val="00D465EB"/>
    <w:rsid w:val="00D466FF"/>
    <w:rsid w:val="00D473DB"/>
    <w:rsid w:val="00D4785E"/>
    <w:rsid w:val="00D47B36"/>
    <w:rsid w:val="00D50780"/>
    <w:rsid w:val="00D5146C"/>
    <w:rsid w:val="00D5235F"/>
    <w:rsid w:val="00D523E7"/>
    <w:rsid w:val="00D539B4"/>
    <w:rsid w:val="00D551A1"/>
    <w:rsid w:val="00D5651B"/>
    <w:rsid w:val="00D569D4"/>
    <w:rsid w:val="00D57085"/>
    <w:rsid w:val="00D573CA"/>
    <w:rsid w:val="00D574BA"/>
    <w:rsid w:val="00D57E44"/>
    <w:rsid w:val="00D57ECC"/>
    <w:rsid w:val="00D6092B"/>
    <w:rsid w:val="00D61D4B"/>
    <w:rsid w:val="00D6249C"/>
    <w:rsid w:val="00D63058"/>
    <w:rsid w:val="00D631FD"/>
    <w:rsid w:val="00D63E6F"/>
    <w:rsid w:val="00D64163"/>
    <w:rsid w:val="00D643AC"/>
    <w:rsid w:val="00D648A2"/>
    <w:rsid w:val="00D65E5F"/>
    <w:rsid w:val="00D66264"/>
    <w:rsid w:val="00D702DE"/>
    <w:rsid w:val="00D72512"/>
    <w:rsid w:val="00D73872"/>
    <w:rsid w:val="00D74BC0"/>
    <w:rsid w:val="00D7739A"/>
    <w:rsid w:val="00D77EEC"/>
    <w:rsid w:val="00D80583"/>
    <w:rsid w:val="00D81245"/>
    <w:rsid w:val="00D81A44"/>
    <w:rsid w:val="00D820C1"/>
    <w:rsid w:val="00D826BE"/>
    <w:rsid w:val="00D827FF"/>
    <w:rsid w:val="00D833AE"/>
    <w:rsid w:val="00D85210"/>
    <w:rsid w:val="00D85D25"/>
    <w:rsid w:val="00D863E3"/>
    <w:rsid w:val="00D86611"/>
    <w:rsid w:val="00D8786F"/>
    <w:rsid w:val="00D87E28"/>
    <w:rsid w:val="00D9069D"/>
    <w:rsid w:val="00D909AF"/>
    <w:rsid w:val="00D91619"/>
    <w:rsid w:val="00D93283"/>
    <w:rsid w:val="00D936C5"/>
    <w:rsid w:val="00D97B63"/>
    <w:rsid w:val="00DA0998"/>
    <w:rsid w:val="00DA1A76"/>
    <w:rsid w:val="00DA6E3C"/>
    <w:rsid w:val="00DA799A"/>
    <w:rsid w:val="00DA7C4C"/>
    <w:rsid w:val="00DB0778"/>
    <w:rsid w:val="00DB10C6"/>
    <w:rsid w:val="00DB1F86"/>
    <w:rsid w:val="00DB2CB4"/>
    <w:rsid w:val="00DB3BD0"/>
    <w:rsid w:val="00DB3F04"/>
    <w:rsid w:val="00DB4623"/>
    <w:rsid w:val="00DB4F6A"/>
    <w:rsid w:val="00DB5409"/>
    <w:rsid w:val="00DB5D14"/>
    <w:rsid w:val="00DB6541"/>
    <w:rsid w:val="00DB6E0C"/>
    <w:rsid w:val="00DB73D0"/>
    <w:rsid w:val="00DB780D"/>
    <w:rsid w:val="00DB7B78"/>
    <w:rsid w:val="00DC08BB"/>
    <w:rsid w:val="00DC0CD3"/>
    <w:rsid w:val="00DC1A27"/>
    <w:rsid w:val="00DC1CF9"/>
    <w:rsid w:val="00DC2F13"/>
    <w:rsid w:val="00DC371A"/>
    <w:rsid w:val="00DC3831"/>
    <w:rsid w:val="00DC3A77"/>
    <w:rsid w:val="00DC3CD6"/>
    <w:rsid w:val="00DC3D2C"/>
    <w:rsid w:val="00DC410A"/>
    <w:rsid w:val="00DC44F4"/>
    <w:rsid w:val="00DC454F"/>
    <w:rsid w:val="00DC501B"/>
    <w:rsid w:val="00DC5287"/>
    <w:rsid w:val="00DC6078"/>
    <w:rsid w:val="00DC632B"/>
    <w:rsid w:val="00DC6824"/>
    <w:rsid w:val="00DC6F68"/>
    <w:rsid w:val="00DC7048"/>
    <w:rsid w:val="00DC7455"/>
    <w:rsid w:val="00DD1C2C"/>
    <w:rsid w:val="00DD3029"/>
    <w:rsid w:val="00DD3673"/>
    <w:rsid w:val="00DD3DB3"/>
    <w:rsid w:val="00DD446A"/>
    <w:rsid w:val="00DD4F41"/>
    <w:rsid w:val="00DD568A"/>
    <w:rsid w:val="00DD573A"/>
    <w:rsid w:val="00DE0023"/>
    <w:rsid w:val="00DE0658"/>
    <w:rsid w:val="00DE0B3B"/>
    <w:rsid w:val="00DE2C70"/>
    <w:rsid w:val="00DE34EB"/>
    <w:rsid w:val="00DE3C06"/>
    <w:rsid w:val="00DE3C55"/>
    <w:rsid w:val="00DE42DD"/>
    <w:rsid w:val="00DE4305"/>
    <w:rsid w:val="00DE4A16"/>
    <w:rsid w:val="00DE54F8"/>
    <w:rsid w:val="00DE5F91"/>
    <w:rsid w:val="00DE6CFD"/>
    <w:rsid w:val="00DE7CF5"/>
    <w:rsid w:val="00DE7E87"/>
    <w:rsid w:val="00DF0312"/>
    <w:rsid w:val="00DF067D"/>
    <w:rsid w:val="00DF0ABA"/>
    <w:rsid w:val="00DF0BCC"/>
    <w:rsid w:val="00DF0F9D"/>
    <w:rsid w:val="00DF1CEC"/>
    <w:rsid w:val="00DF1E12"/>
    <w:rsid w:val="00DF2769"/>
    <w:rsid w:val="00DF3436"/>
    <w:rsid w:val="00DF39D4"/>
    <w:rsid w:val="00DF5306"/>
    <w:rsid w:val="00DF5569"/>
    <w:rsid w:val="00DF5C9C"/>
    <w:rsid w:val="00DF6AA5"/>
    <w:rsid w:val="00DF6C05"/>
    <w:rsid w:val="00E018DA"/>
    <w:rsid w:val="00E0343E"/>
    <w:rsid w:val="00E03AA3"/>
    <w:rsid w:val="00E04C77"/>
    <w:rsid w:val="00E057B3"/>
    <w:rsid w:val="00E06051"/>
    <w:rsid w:val="00E06399"/>
    <w:rsid w:val="00E067F9"/>
    <w:rsid w:val="00E06DB4"/>
    <w:rsid w:val="00E06E57"/>
    <w:rsid w:val="00E07D0A"/>
    <w:rsid w:val="00E12C38"/>
    <w:rsid w:val="00E1336F"/>
    <w:rsid w:val="00E14047"/>
    <w:rsid w:val="00E140F5"/>
    <w:rsid w:val="00E14A1E"/>
    <w:rsid w:val="00E14DA0"/>
    <w:rsid w:val="00E151F7"/>
    <w:rsid w:val="00E15A99"/>
    <w:rsid w:val="00E15BCE"/>
    <w:rsid w:val="00E165DC"/>
    <w:rsid w:val="00E16A61"/>
    <w:rsid w:val="00E16B11"/>
    <w:rsid w:val="00E2147D"/>
    <w:rsid w:val="00E215D9"/>
    <w:rsid w:val="00E21C56"/>
    <w:rsid w:val="00E21E10"/>
    <w:rsid w:val="00E252B9"/>
    <w:rsid w:val="00E32948"/>
    <w:rsid w:val="00E3359D"/>
    <w:rsid w:val="00E33B04"/>
    <w:rsid w:val="00E40B89"/>
    <w:rsid w:val="00E424C7"/>
    <w:rsid w:val="00E42D2D"/>
    <w:rsid w:val="00E42E6C"/>
    <w:rsid w:val="00E43013"/>
    <w:rsid w:val="00E4365F"/>
    <w:rsid w:val="00E44E9F"/>
    <w:rsid w:val="00E46BC2"/>
    <w:rsid w:val="00E46D5B"/>
    <w:rsid w:val="00E47DCD"/>
    <w:rsid w:val="00E47FFC"/>
    <w:rsid w:val="00E5096E"/>
    <w:rsid w:val="00E514F0"/>
    <w:rsid w:val="00E51A24"/>
    <w:rsid w:val="00E51AF7"/>
    <w:rsid w:val="00E52062"/>
    <w:rsid w:val="00E530B1"/>
    <w:rsid w:val="00E532B1"/>
    <w:rsid w:val="00E532D1"/>
    <w:rsid w:val="00E53542"/>
    <w:rsid w:val="00E536D0"/>
    <w:rsid w:val="00E53F74"/>
    <w:rsid w:val="00E54C4B"/>
    <w:rsid w:val="00E5533F"/>
    <w:rsid w:val="00E55416"/>
    <w:rsid w:val="00E56458"/>
    <w:rsid w:val="00E57493"/>
    <w:rsid w:val="00E60601"/>
    <w:rsid w:val="00E6072C"/>
    <w:rsid w:val="00E609FF"/>
    <w:rsid w:val="00E61628"/>
    <w:rsid w:val="00E61824"/>
    <w:rsid w:val="00E61C2C"/>
    <w:rsid w:val="00E61CC8"/>
    <w:rsid w:val="00E623C0"/>
    <w:rsid w:val="00E624A0"/>
    <w:rsid w:val="00E6252D"/>
    <w:rsid w:val="00E625A7"/>
    <w:rsid w:val="00E637B8"/>
    <w:rsid w:val="00E63C2D"/>
    <w:rsid w:val="00E64AFD"/>
    <w:rsid w:val="00E6571C"/>
    <w:rsid w:val="00E65BB3"/>
    <w:rsid w:val="00E67108"/>
    <w:rsid w:val="00E67190"/>
    <w:rsid w:val="00E6761C"/>
    <w:rsid w:val="00E708BA"/>
    <w:rsid w:val="00E70CF5"/>
    <w:rsid w:val="00E722E4"/>
    <w:rsid w:val="00E723C2"/>
    <w:rsid w:val="00E72527"/>
    <w:rsid w:val="00E72953"/>
    <w:rsid w:val="00E743EB"/>
    <w:rsid w:val="00E74BAB"/>
    <w:rsid w:val="00E750DF"/>
    <w:rsid w:val="00E754B1"/>
    <w:rsid w:val="00E75613"/>
    <w:rsid w:val="00E77A03"/>
    <w:rsid w:val="00E77F71"/>
    <w:rsid w:val="00E77F90"/>
    <w:rsid w:val="00E80198"/>
    <w:rsid w:val="00E807E7"/>
    <w:rsid w:val="00E809E1"/>
    <w:rsid w:val="00E80DBA"/>
    <w:rsid w:val="00E81136"/>
    <w:rsid w:val="00E814EE"/>
    <w:rsid w:val="00E82123"/>
    <w:rsid w:val="00E83264"/>
    <w:rsid w:val="00E8384C"/>
    <w:rsid w:val="00E83A30"/>
    <w:rsid w:val="00E83DA1"/>
    <w:rsid w:val="00E84420"/>
    <w:rsid w:val="00E84CCD"/>
    <w:rsid w:val="00E84D5F"/>
    <w:rsid w:val="00E8564F"/>
    <w:rsid w:val="00E85F45"/>
    <w:rsid w:val="00E8650B"/>
    <w:rsid w:val="00E87244"/>
    <w:rsid w:val="00E87775"/>
    <w:rsid w:val="00E87BD5"/>
    <w:rsid w:val="00E9021F"/>
    <w:rsid w:val="00E90A9C"/>
    <w:rsid w:val="00E90AD3"/>
    <w:rsid w:val="00E90F1B"/>
    <w:rsid w:val="00E91028"/>
    <w:rsid w:val="00E92205"/>
    <w:rsid w:val="00E92D08"/>
    <w:rsid w:val="00E92DE8"/>
    <w:rsid w:val="00E930A2"/>
    <w:rsid w:val="00E938D4"/>
    <w:rsid w:val="00E9495D"/>
    <w:rsid w:val="00E94EDB"/>
    <w:rsid w:val="00E95061"/>
    <w:rsid w:val="00E957D6"/>
    <w:rsid w:val="00E96B5F"/>
    <w:rsid w:val="00E97CD0"/>
    <w:rsid w:val="00EA1ED8"/>
    <w:rsid w:val="00EA2223"/>
    <w:rsid w:val="00EA2D5B"/>
    <w:rsid w:val="00EA2E04"/>
    <w:rsid w:val="00EA2F22"/>
    <w:rsid w:val="00EA32EA"/>
    <w:rsid w:val="00EA363E"/>
    <w:rsid w:val="00EA3C1A"/>
    <w:rsid w:val="00EA3D09"/>
    <w:rsid w:val="00EA41CA"/>
    <w:rsid w:val="00EA4571"/>
    <w:rsid w:val="00EA466F"/>
    <w:rsid w:val="00EA51C4"/>
    <w:rsid w:val="00EA56D6"/>
    <w:rsid w:val="00EA6EF6"/>
    <w:rsid w:val="00EA7058"/>
    <w:rsid w:val="00EA7318"/>
    <w:rsid w:val="00EA741E"/>
    <w:rsid w:val="00EA785C"/>
    <w:rsid w:val="00EB4A67"/>
    <w:rsid w:val="00EC0436"/>
    <w:rsid w:val="00EC1A44"/>
    <w:rsid w:val="00EC1E5F"/>
    <w:rsid w:val="00EC23C0"/>
    <w:rsid w:val="00EC5356"/>
    <w:rsid w:val="00EC5C8B"/>
    <w:rsid w:val="00EC6234"/>
    <w:rsid w:val="00EC6767"/>
    <w:rsid w:val="00EC6EE9"/>
    <w:rsid w:val="00EC77A8"/>
    <w:rsid w:val="00EC7F27"/>
    <w:rsid w:val="00ED0CBC"/>
    <w:rsid w:val="00ED4167"/>
    <w:rsid w:val="00ED5242"/>
    <w:rsid w:val="00ED6060"/>
    <w:rsid w:val="00ED6A0A"/>
    <w:rsid w:val="00ED76E4"/>
    <w:rsid w:val="00ED7956"/>
    <w:rsid w:val="00EE08E8"/>
    <w:rsid w:val="00EE0F3D"/>
    <w:rsid w:val="00EE18B0"/>
    <w:rsid w:val="00EE2B60"/>
    <w:rsid w:val="00EE2C86"/>
    <w:rsid w:val="00EE35C3"/>
    <w:rsid w:val="00EE3A43"/>
    <w:rsid w:val="00EE648D"/>
    <w:rsid w:val="00EE6EE6"/>
    <w:rsid w:val="00EE7851"/>
    <w:rsid w:val="00EE7B05"/>
    <w:rsid w:val="00EE7BBD"/>
    <w:rsid w:val="00EF13DB"/>
    <w:rsid w:val="00EF1725"/>
    <w:rsid w:val="00EF1B2C"/>
    <w:rsid w:val="00EF1DF1"/>
    <w:rsid w:val="00EF29F3"/>
    <w:rsid w:val="00EF2EA3"/>
    <w:rsid w:val="00EF3014"/>
    <w:rsid w:val="00EF3050"/>
    <w:rsid w:val="00EF3083"/>
    <w:rsid w:val="00EF45C3"/>
    <w:rsid w:val="00EF4D95"/>
    <w:rsid w:val="00EF6B25"/>
    <w:rsid w:val="00EF6CA3"/>
    <w:rsid w:val="00EF7314"/>
    <w:rsid w:val="00F00A3A"/>
    <w:rsid w:val="00F01BF9"/>
    <w:rsid w:val="00F01DF3"/>
    <w:rsid w:val="00F02441"/>
    <w:rsid w:val="00F02706"/>
    <w:rsid w:val="00F029F1"/>
    <w:rsid w:val="00F0381D"/>
    <w:rsid w:val="00F03D1D"/>
    <w:rsid w:val="00F04506"/>
    <w:rsid w:val="00F046DB"/>
    <w:rsid w:val="00F04D2D"/>
    <w:rsid w:val="00F04D43"/>
    <w:rsid w:val="00F05EA1"/>
    <w:rsid w:val="00F0688C"/>
    <w:rsid w:val="00F068EB"/>
    <w:rsid w:val="00F10F02"/>
    <w:rsid w:val="00F11E86"/>
    <w:rsid w:val="00F12DE4"/>
    <w:rsid w:val="00F13B4F"/>
    <w:rsid w:val="00F15456"/>
    <w:rsid w:val="00F15EC6"/>
    <w:rsid w:val="00F16A45"/>
    <w:rsid w:val="00F20413"/>
    <w:rsid w:val="00F20710"/>
    <w:rsid w:val="00F220C6"/>
    <w:rsid w:val="00F2233E"/>
    <w:rsid w:val="00F23822"/>
    <w:rsid w:val="00F24374"/>
    <w:rsid w:val="00F25235"/>
    <w:rsid w:val="00F252DE"/>
    <w:rsid w:val="00F25380"/>
    <w:rsid w:val="00F25AC1"/>
    <w:rsid w:val="00F27F2E"/>
    <w:rsid w:val="00F323F3"/>
    <w:rsid w:val="00F329BF"/>
    <w:rsid w:val="00F3444F"/>
    <w:rsid w:val="00F36E8A"/>
    <w:rsid w:val="00F3749B"/>
    <w:rsid w:val="00F37BF6"/>
    <w:rsid w:val="00F417DF"/>
    <w:rsid w:val="00F42616"/>
    <w:rsid w:val="00F4289F"/>
    <w:rsid w:val="00F43066"/>
    <w:rsid w:val="00F434AF"/>
    <w:rsid w:val="00F44057"/>
    <w:rsid w:val="00F464D3"/>
    <w:rsid w:val="00F47CE6"/>
    <w:rsid w:val="00F47E7D"/>
    <w:rsid w:val="00F5003B"/>
    <w:rsid w:val="00F513AE"/>
    <w:rsid w:val="00F51E4F"/>
    <w:rsid w:val="00F521D5"/>
    <w:rsid w:val="00F52BA7"/>
    <w:rsid w:val="00F53451"/>
    <w:rsid w:val="00F54B32"/>
    <w:rsid w:val="00F54D35"/>
    <w:rsid w:val="00F55003"/>
    <w:rsid w:val="00F56FF5"/>
    <w:rsid w:val="00F60031"/>
    <w:rsid w:val="00F61ACA"/>
    <w:rsid w:val="00F623A3"/>
    <w:rsid w:val="00F623C3"/>
    <w:rsid w:val="00F62831"/>
    <w:rsid w:val="00F63271"/>
    <w:rsid w:val="00F6334A"/>
    <w:rsid w:val="00F64774"/>
    <w:rsid w:val="00F64DF3"/>
    <w:rsid w:val="00F65342"/>
    <w:rsid w:val="00F65A8C"/>
    <w:rsid w:val="00F66016"/>
    <w:rsid w:val="00F66B98"/>
    <w:rsid w:val="00F70077"/>
    <w:rsid w:val="00F70574"/>
    <w:rsid w:val="00F711D4"/>
    <w:rsid w:val="00F72112"/>
    <w:rsid w:val="00F72455"/>
    <w:rsid w:val="00F72681"/>
    <w:rsid w:val="00F72884"/>
    <w:rsid w:val="00F72A7E"/>
    <w:rsid w:val="00F7346D"/>
    <w:rsid w:val="00F74639"/>
    <w:rsid w:val="00F75387"/>
    <w:rsid w:val="00F753DB"/>
    <w:rsid w:val="00F764AF"/>
    <w:rsid w:val="00F76FBE"/>
    <w:rsid w:val="00F776FB"/>
    <w:rsid w:val="00F777AF"/>
    <w:rsid w:val="00F77E94"/>
    <w:rsid w:val="00F80275"/>
    <w:rsid w:val="00F8036C"/>
    <w:rsid w:val="00F806E9"/>
    <w:rsid w:val="00F80894"/>
    <w:rsid w:val="00F80ACD"/>
    <w:rsid w:val="00F81E0C"/>
    <w:rsid w:val="00F825E0"/>
    <w:rsid w:val="00F82FCC"/>
    <w:rsid w:val="00F835F3"/>
    <w:rsid w:val="00F851F2"/>
    <w:rsid w:val="00F85D7A"/>
    <w:rsid w:val="00F8757A"/>
    <w:rsid w:val="00F87AB5"/>
    <w:rsid w:val="00F91121"/>
    <w:rsid w:val="00F91231"/>
    <w:rsid w:val="00F913E6"/>
    <w:rsid w:val="00F94990"/>
    <w:rsid w:val="00F950BC"/>
    <w:rsid w:val="00F95C6D"/>
    <w:rsid w:val="00F96242"/>
    <w:rsid w:val="00F972B8"/>
    <w:rsid w:val="00FA015C"/>
    <w:rsid w:val="00FA07B2"/>
    <w:rsid w:val="00FA0C8A"/>
    <w:rsid w:val="00FA121A"/>
    <w:rsid w:val="00FA1A6F"/>
    <w:rsid w:val="00FA1DC3"/>
    <w:rsid w:val="00FA1F17"/>
    <w:rsid w:val="00FA218D"/>
    <w:rsid w:val="00FA2C0F"/>
    <w:rsid w:val="00FA2C31"/>
    <w:rsid w:val="00FA3802"/>
    <w:rsid w:val="00FA3A25"/>
    <w:rsid w:val="00FA3D72"/>
    <w:rsid w:val="00FA4A4B"/>
    <w:rsid w:val="00FA4F0D"/>
    <w:rsid w:val="00FA505F"/>
    <w:rsid w:val="00FA6069"/>
    <w:rsid w:val="00FA6725"/>
    <w:rsid w:val="00FA6A25"/>
    <w:rsid w:val="00FA7018"/>
    <w:rsid w:val="00FA7E02"/>
    <w:rsid w:val="00FB217E"/>
    <w:rsid w:val="00FB34B7"/>
    <w:rsid w:val="00FB3EF2"/>
    <w:rsid w:val="00FB41E3"/>
    <w:rsid w:val="00FB5185"/>
    <w:rsid w:val="00FB5335"/>
    <w:rsid w:val="00FB5DA7"/>
    <w:rsid w:val="00FC0A49"/>
    <w:rsid w:val="00FC1A4D"/>
    <w:rsid w:val="00FC1FEA"/>
    <w:rsid w:val="00FC23EC"/>
    <w:rsid w:val="00FC332B"/>
    <w:rsid w:val="00FC4242"/>
    <w:rsid w:val="00FC64A3"/>
    <w:rsid w:val="00FC64BB"/>
    <w:rsid w:val="00FC68D4"/>
    <w:rsid w:val="00FC76BC"/>
    <w:rsid w:val="00FD0211"/>
    <w:rsid w:val="00FD0CE9"/>
    <w:rsid w:val="00FD6F80"/>
    <w:rsid w:val="00FD76F3"/>
    <w:rsid w:val="00FD7A4E"/>
    <w:rsid w:val="00FD7A5B"/>
    <w:rsid w:val="00FE0985"/>
    <w:rsid w:val="00FE0CC3"/>
    <w:rsid w:val="00FE0D93"/>
    <w:rsid w:val="00FE0FF0"/>
    <w:rsid w:val="00FE1250"/>
    <w:rsid w:val="00FE12FE"/>
    <w:rsid w:val="00FE20E8"/>
    <w:rsid w:val="00FE3415"/>
    <w:rsid w:val="00FE3791"/>
    <w:rsid w:val="00FE5348"/>
    <w:rsid w:val="00FE7A7F"/>
    <w:rsid w:val="00FF06E4"/>
    <w:rsid w:val="00FF096D"/>
    <w:rsid w:val="00FF0F19"/>
    <w:rsid w:val="00FF10F4"/>
    <w:rsid w:val="00FF1538"/>
    <w:rsid w:val="00FF30A7"/>
    <w:rsid w:val="00FF32FD"/>
    <w:rsid w:val="00FF4310"/>
    <w:rsid w:val="00FF4D35"/>
    <w:rsid w:val="00FF4E58"/>
    <w:rsid w:val="00FF5293"/>
    <w:rsid w:val="00FF55A6"/>
    <w:rsid w:val="00FF5944"/>
    <w:rsid w:val="00FF72E5"/>
    <w:rsid w:val="00FF7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5057" v:ext="edit"/>
    <o:shapelayout v:ext="edit">
      <o:idmap data="1" v:ext="edit"/>
    </o:shapelayout>
  </w:shapeDefaults>
  <w:decimalSymbol w:val=","/>
  <w:listSeparator w:val=";"/>
  <w14:docId w14:val="4D6DC0C5"/>
  <w15:docId w15:val="{055870D9-3FAF-40A1-B081-4A88633E136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uiPriority="1" w:qFormat="true"/>
    <w:lsdException w:name="heading 2" w:uiPriority="1" w:semiHidden="true" w:unhideWhenUsed="true" w:qFormat="true"/>
    <w:lsdException w:name="heading 3" w:uiPriority="1" w:qFormat="true"/>
    <w:lsdException w:name="heading 4" w:uiPriority="1" w:semiHidden="true" w:unhideWhenUsed="true" w:qFormat="true"/>
    <w:lsdException w:name="heading 5" w:uiPriority="1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uiPriority="99" w:semiHidden="true" w:unhideWhenUsed="true" w:qFormat="true"/>
    <w:lsdException w:name="annotation text" w:semiHidden="true" w:unhideWhenUsed="true"/>
    <w:lsdException w:name="header" w:uiPriority="99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uiPriority="99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Number" w:semiHidden="true" w:unhideWhenUsed="true"/>
    <w:lsdException w:name="List 2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uiPriority="1" w:semiHidden="true" w:unhideWhenUsed="true" w:qFormat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Subtitle" w:qFormat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99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1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link w:val="Naslov1Char"/>
    <w:uiPriority w:val="1"/>
    <w:qFormat/>
    <w:rsid w:val="00853FF6"/>
    <w:pPr>
      <w:keepNext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uiPriority w:val="1"/>
    <w:unhideWhenUsed/>
    <w:qFormat/>
    <w:rsid w:val="00E4365F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uiPriority w:val="1"/>
    <w:qFormat/>
    <w:rsid w:val="00853FF6"/>
    <w:pPr>
      <w:keepNext/>
      <w:jc w:val="center"/>
      <w:outlineLvl w:val="2"/>
    </w:pPr>
    <w:rPr>
      <w:b/>
      <w:sz w:val="24"/>
    </w:rPr>
  </w:style>
  <w:style w:type="paragraph" w:styleId="Naslov4">
    <w:name w:val="heading 4"/>
    <w:basedOn w:val="Normal"/>
    <w:next w:val="Normal"/>
    <w:link w:val="Naslov4Char"/>
    <w:uiPriority w:val="1"/>
    <w:unhideWhenUsed/>
    <w:qFormat/>
    <w:rsid w:val="00E708BA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uiPriority w:val="1"/>
    <w:unhideWhenUsed/>
    <w:qFormat/>
    <w:rsid w:val="00E708BA"/>
    <w:pPr>
      <w:keepNext/>
      <w:keepLines/>
      <w:spacing w:before="40"/>
      <w:outlineLvl w:val="4"/>
    </w:pPr>
    <w:rPr>
      <w:rFonts w:asciiTheme="majorHAnsi" w:hAnsiTheme="majorHAnsi" w:eastAsiaTheme="majorEastAsia" w:cstheme="majorBidi"/>
      <w:color w:val="365F91" w:themeColor="accent1" w:themeShade="BF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1"/>
    <w:qFormat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link w:val="ZaglavljeChar"/>
    <w:uiPriority w:val="99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link w:val="PodnojeChar"/>
    <w:uiPriority w:val="99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link w:val="OdlomakpopisaChar"/>
    <w:uiPriority w:val="1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hAnsi="Calibri" w:eastAsia="Calibri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FE3415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FE3415"/>
    <w:rPr>
      <w:rFonts w:cs="Times New Roman"/>
      <w:vertAlign w:val="superscript"/>
    </w:rPr>
  </w:style>
  <w:style w:type="numbering" w:styleId="Bezpopisa1" w:customStyle="true">
    <w:name w:val="Bez popisa1"/>
    <w:next w:val="Bezpopisa"/>
    <w:uiPriority w:val="99"/>
    <w:semiHidden/>
    <w:unhideWhenUsed/>
    <w:rsid w:val="0044450B"/>
  </w:style>
  <w:style w:type="paragraph" w:styleId="Standard" w:customStyle="true">
    <w:name w:val="Standard"/>
    <w:rsid w:val="0044450B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Textbody" w:customStyle="true">
    <w:name w:val="Text body"/>
    <w:basedOn w:val="Standard"/>
    <w:rsid w:val="0044450B"/>
    <w:pPr>
      <w:spacing w:after="120"/>
    </w:pPr>
  </w:style>
  <w:style w:type="paragraph" w:styleId="Popis">
    <w:name w:val="List"/>
    <w:basedOn w:val="Textbody"/>
    <w:rsid w:val="0044450B"/>
  </w:style>
  <w:style w:type="paragraph" w:styleId="TableContents" w:customStyle="true">
    <w:name w:val="Table Contents"/>
    <w:basedOn w:val="Standard"/>
    <w:rsid w:val="0044450B"/>
    <w:pPr>
      <w:suppressLineNumbers/>
    </w:pPr>
  </w:style>
  <w:style w:type="paragraph" w:styleId="TableHeading" w:customStyle="true">
    <w:name w:val="Table Heading"/>
    <w:basedOn w:val="TableContents"/>
    <w:rsid w:val="0044450B"/>
    <w:pPr>
      <w:jc w:val="center"/>
    </w:pPr>
    <w:rPr>
      <w:b/>
      <w:bCs/>
    </w:rPr>
  </w:style>
  <w:style w:type="paragraph" w:styleId="Opisslike">
    <w:name w:val="caption"/>
    <w:basedOn w:val="Standard"/>
    <w:qFormat/>
    <w:rsid w:val="0044450B"/>
    <w:pPr>
      <w:suppressLineNumbers/>
      <w:spacing w:before="120" w:after="120"/>
    </w:pPr>
    <w:rPr>
      <w:i/>
      <w:iCs/>
    </w:rPr>
  </w:style>
  <w:style w:type="paragraph" w:styleId="Index" w:customStyle="true">
    <w:name w:val="Index"/>
    <w:basedOn w:val="Standard"/>
    <w:rsid w:val="0044450B"/>
    <w:pPr>
      <w:suppressLineNumbers/>
    </w:pPr>
  </w:style>
  <w:style w:type="paragraph" w:styleId="Naslov">
    <w:name w:val="Title"/>
    <w:basedOn w:val="Standard"/>
    <w:next w:val="Textbody"/>
    <w:link w:val="NaslovChar"/>
    <w:uiPriority w:val="1"/>
    <w:qFormat/>
    <w:rsid w:val="0044450B"/>
    <w:pPr>
      <w:keepNext/>
      <w:spacing w:before="240" w:after="120"/>
    </w:pPr>
    <w:rPr>
      <w:rFonts w:ascii="Arial" w:hAnsi="Arial"/>
      <w:sz w:val="28"/>
      <w:szCs w:val="28"/>
    </w:rPr>
  </w:style>
  <w:style w:type="character" w:styleId="NaslovChar" w:customStyle="true">
    <w:name w:val="Naslov Char"/>
    <w:basedOn w:val="Zadanifontodlomka"/>
    <w:link w:val="Naslov"/>
    <w:rsid w:val="0044450B"/>
    <w:rPr>
      <w:rFonts w:ascii="Arial" w:hAnsi="Arial" w:eastAsia="Lucida Sans Unicode" w:cs="Tahoma"/>
      <w:kern w:val="3"/>
      <w:sz w:val="28"/>
      <w:szCs w:val="28"/>
    </w:rPr>
  </w:style>
  <w:style w:type="paragraph" w:styleId="Podnaslov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type="character" w:styleId="PodnaslovChar" w:customStyle="true">
    <w:name w:val="Podnaslov Char"/>
    <w:basedOn w:val="Zadanifontodlomka"/>
    <w:link w:val="Podnaslov"/>
    <w:rsid w:val="0044450B"/>
    <w:rPr>
      <w:rFonts w:ascii="Arial" w:hAnsi="Arial" w:eastAsia="Lucida Sans Unicode" w:cs="Tahoma"/>
      <w:i/>
      <w:iCs/>
      <w:kern w:val="3"/>
      <w:sz w:val="28"/>
      <w:szCs w:val="28"/>
    </w:rPr>
  </w:style>
  <w:style w:type="character" w:styleId="BulletSymbols" w:customStyle="true">
    <w:name w:val="Bullet Symbols"/>
    <w:rsid w:val="0044450B"/>
    <w:rPr>
      <w:rFonts w:ascii="StarSymbol" w:hAnsi="StarSymbol" w:eastAsia="StarSymbol" w:cs="StarSymbol"/>
      <w:sz w:val="18"/>
      <w:szCs w:val="18"/>
    </w:rPr>
  </w:style>
  <w:style w:type="character" w:styleId="TekstbaloniaChar" w:customStyle="true">
    <w:name w:val="Tekst balončića Char"/>
    <w:link w:val="Tekstbalonia"/>
    <w:uiPriority w:val="99"/>
    <w:semiHidden/>
    <w:rsid w:val="0044450B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basedOn w:val="Zadanifontodlomka"/>
    <w:link w:val="Zaglavlje"/>
    <w:uiPriority w:val="99"/>
    <w:rsid w:val="0044450B"/>
  </w:style>
  <w:style w:type="character" w:styleId="PodnojeChar" w:customStyle="true">
    <w:name w:val="Podnožje Char"/>
    <w:basedOn w:val="Zadanifontodlomka"/>
    <w:link w:val="Podnoje"/>
    <w:uiPriority w:val="99"/>
    <w:rsid w:val="0044450B"/>
  </w:style>
  <w:style w:type="table" w:styleId="Reetkatablice">
    <w:name w:val="Table Grid"/>
    <w:basedOn w:val="Obinatablica"/>
    <w:uiPriority w:val="59"/>
    <w:rsid w:val="004E2E52"/>
    <w:rPr>
      <w:rFonts w:asciiTheme="minorHAnsi" w:hAns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Reetkatablice1" w:customStyle="true">
    <w:name w:val="Rešetka tablice1"/>
    <w:basedOn w:val="Obinatablica"/>
    <w:next w:val="Reetkatablice"/>
    <w:uiPriority w:val="59"/>
    <w:rsid w:val="00A86810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Istaknuto">
    <w:name w:val="Emphasis"/>
    <w:qFormat/>
    <w:rsid w:val="009D2433"/>
    <w:rPr>
      <w:i/>
      <w:iCs/>
    </w:rPr>
  </w:style>
  <w:style w:type="paragraph" w:styleId="Srednjareetka21" w:customStyle="true">
    <w:name w:val="Srednja rešetka 21"/>
    <w:uiPriority w:val="1"/>
    <w:qFormat/>
    <w:rsid w:val="00852275"/>
    <w:rPr>
      <w:rFonts w:ascii="Calibri" w:hAnsi="Calibri" w:eastAsia="Calibri"/>
      <w:sz w:val="22"/>
      <w:szCs w:val="22"/>
      <w:lang w:eastAsia="en-US"/>
    </w:rPr>
  </w:style>
  <w:style w:type="character" w:styleId="Naslov2Char" w:customStyle="true">
    <w:name w:val="Naslov 2 Char"/>
    <w:basedOn w:val="Zadanifontodlomka"/>
    <w:link w:val="Naslov2"/>
    <w:semiHidden/>
    <w:rsid w:val="00E4365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tavakpopisa4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type="paragraph" w:styleId="NoSpacing2" w:customStyle="true">
    <w:name w:val="No Spacing2"/>
    <w:uiPriority w:val="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NoSpacing1" w:customStyle="true">
    <w:name w:val="No Spacing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tb-na16" w:customStyle="true">
    <w:name w:val="tb-na16"/>
    <w:basedOn w:val="Normal"/>
    <w:rsid w:val="00407B05"/>
    <w:pPr>
      <w:overflowPunct/>
      <w:autoSpaceDE/>
      <w:autoSpaceDN/>
      <w:adjustRightInd/>
      <w:spacing w:beforeLines="1" w:afterLines="1"/>
      <w:textAlignment w:val="auto"/>
    </w:pPr>
    <w:rPr>
      <w:rFonts w:ascii="Times" w:hAnsi="Times" w:eastAsia="Cambria"/>
      <w:lang w:val="en-US" w:eastAsia="en-US"/>
    </w:rPr>
  </w:style>
  <w:style w:type="character" w:styleId="FootnoteAnchor" w:customStyle="true">
    <w:name w:val="Footnote Anchor"/>
    <w:rsid w:val="005A3188"/>
    <w:rPr>
      <w:vertAlign w:val="superscript"/>
    </w:rPr>
  </w:style>
  <w:style w:type="character" w:styleId="TijelotekstaChar" w:customStyle="true">
    <w:name w:val="Tijelo teksta Char"/>
    <w:basedOn w:val="Zadanifontodlomka"/>
    <w:link w:val="Tijeloteksta"/>
    <w:rsid w:val="003041C1"/>
    <w:rPr>
      <w:rFonts w:ascii="Arial" w:hAnsi="Arial"/>
      <w:sz w:val="24"/>
    </w:rPr>
  </w:style>
  <w:style w:type="table" w:styleId="TableNormal1" w:customStyle="true">
    <w:name w:val="Table Normal1"/>
    <w:uiPriority w:val="2"/>
    <w:semiHidden/>
    <w:unhideWhenUsed/>
    <w:qFormat/>
    <w:rsid w:val="00CF0C82"/>
    <w:pPr>
      <w:widowControl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CF0C82"/>
    <w:pPr>
      <w:widowControl w:val="false"/>
      <w:overflowPunct/>
      <w:autoSpaceDE/>
      <w:autoSpaceDN/>
      <w:adjustRightInd/>
      <w:textAlignment w:val="auto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styleId="Bodytext2" w:customStyle="true">
    <w:name w:val="Body text (2)_"/>
    <w:basedOn w:val="Zadanifontodlomka"/>
    <w:link w:val="Bodytext20"/>
    <w:rsid w:val="00CF0C82"/>
    <w:rPr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CF0C82"/>
    <w:pPr>
      <w:widowControl w:val="false"/>
      <w:shd w:val="clear" w:color="auto" w:fill="FFFFFF"/>
      <w:overflowPunct/>
      <w:autoSpaceDE/>
      <w:autoSpaceDN/>
      <w:adjustRightInd/>
      <w:spacing w:before="480" w:after="240" w:line="278" w:lineRule="exact"/>
      <w:textAlignment w:val="auto"/>
    </w:pPr>
  </w:style>
  <w:style w:type="character" w:styleId="Bodytext2Bold" w:customStyle="true">
    <w:name w:val="Body text (2) + Bold"/>
    <w:basedOn w:val="Bodytext2"/>
    <w:rsid w:val="00CF0C82"/>
    <w:rPr>
      <w:rFonts w:ascii="Times New Roman" w:hAns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paragraph" w:styleId="p1" w:customStyle="true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hAnsi="Helvetica Neue" w:eastAsiaTheme="minorHAnsi"/>
      <w:color w:val="333333"/>
      <w:sz w:val="21"/>
      <w:szCs w:val="21"/>
      <w:lang w:val="en-GB" w:eastAsia="en-GB"/>
    </w:rPr>
  </w:style>
  <w:style w:type="table" w:styleId="Reetkatablice2" w:customStyle="true">
    <w:name w:val="Rešetka tablice2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3" w:customStyle="true">
    <w:name w:val="Rešetka tablice3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vuenotijeloteksta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semiHidden/>
    <w:rsid w:val="000B649A"/>
  </w:style>
  <w:style w:type="paragraph" w:styleId="Bezproreda2" w:customStyle="true">
    <w:name w:val="Bez proreda2"/>
    <w:rsid w:val="000072E2"/>
    <w:pPr>
      <w:suppressAutoHyphens/>
    </w:pPr>
    <w:rPr>
      <w:rFonts w:ascii="Calibri" w:hAnsi="Calibri" w:eastAsia="Calibri"/>
      <w:kern w:val="2"/>
      <w:sz w:val="22"/>
      <w:szCs w:val="22"/>
      <w:lang w:eastAsia="en-US"/>
    </w:rPr>
  </w:style>
  <w:style w:type="character" w:styleId="Naslov1Char" w:customStyle="true">
    <w:name w:val="Naslov 1 Char"/>
    <w:basedOn w:val="Zadanifontodlomka"/>
    <w:link w:val="Naslov1"/>
    <w:rsid w:val="00D77EEC"/>
    <w:rPr>
      <w:b/>
      <w:sz w:val="24"/>
    </w:rPr>
  </w:style>
  <w:style w:type="paragraph" w:styleId="Sadrajitablice" w:customStyle="true">
    <w:name w:val="Sadržaji tablice"/>
    <w:basedOn w:val="Normal"/>
    <w:rsid w:val="00FE0FF0"/>
    <w:pPr>
      <w:widowControl w:val="false"/>
      <w:suppressLineNumbers/>
      <w:suppressAutoHyphens/>
      <w:overflowPunct/>
      <w:autoSpaceDE/>
      <w:autoSpaceDN/>
      <w:adjustRightInd/>
      <w:textAlignment w:val="auto"/>
    </w:pPr>
    <w:rPr>
      <w:rFonts w:eastAsia="SimSun" w:cs="Mangal"/>
      <w:kern w:val="1"/>
      <w:sz w:val="24"/>
      <w:szCs w:val="24"/>
      <w:lang w:eastAsia="hi-IN" w:bidi="hi-IN"/>
    </w:rPr>
  </w:style>
  <w:style w:type="paragraph" w:styleId="Obinitekst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type="character" w:styleId="ObinitekstChar" w:customStyle="true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type="table" w:styleId="Reetkatablice4" w:customStyle="tru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hAnsiTheme="minorHAnsi" w:eastAsiaTheme="minorHAnsi" w:cstheme="minorBidi"/>
      <w:sz w:val="22"/>
      <w:szCs w:val="22"/>
      <w:lang w:val="hr-BA" w:eastAsia="en-US"/>
    </w:rPr>
    <w:tblPr>
      <w:tblInd w:w="0" w:type="nil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TableGrid2" w:customStyle="true">
    <w:name w:val="Table Grid2"/>
    <w:basedOn w:val="Obinatablica"/>
    <w:next w:val="Reetkatablice"/>
    <w:uiPriority w:val="39"/>
    <w:rsid w:val="00B63FE7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ediumGrid21" w:customStyle="true">
    <w:name w:val="Medium Grid 21"/>
    <w:uiPriority w:val="1"/>
    <w:qFormat/>
    <w:rsid w:val="00BF1405"/>
    <w:rPr>
      <w:rFonts w:ascii="Calibri" w:hAnsi="Calibri" w:eastAsia="Calibri"/>
      <w:sz w:val="22"/>
      <w:szCs w:val="22"/>
      <w:lang w:eastAsia="en-US"/>
    </w:rPr>
  </w:style>
  <w:style w:type="paragraph" w:styleId="Tijeloteksta-uvlaka2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C13B49"/>
  </w:style>
  <w:style w:type="paragraph" w:styleId="Odlomakpopisa1" w:customStyle="true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eastAsia="SimSun" w:cs="Calibri"/>
      <w:sz w:val="22"/>
      <w:szCs w:val="22"/>
      <w:lang w:eastAsia="en-US"/>
    </w:rPr>
  </w:style>
  <w:style w:type="character" w:styleId="s7" w:customStyle="true">
    <w:name w:val="s7"/>
    <w:basedOn w:val="Zadanifontodlomka"/>
    <w:rsid w:val="00533E07"/>
  </w:style>
  <w:style w:type="character" w:styleId="apple-converted-space" w:customStyle="true">
    <w:name w:val="apple-converted-space"/>
    <w:basedOn w:val="Zadanifontodlomka"/>
    <w:rsid w:val="00533E07"/>
  </w:style>
  <w:style w:type="character" w:styleId="Bodytext18Spacing0pt" w:customStyle="true">
    <w:name w:val="Body text (18) + Spacing 0 pt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styleId="Bodytext312ptBold" w:customStyle="true">
    <w:name w:val="Body text (3) + 12 pt;Bold"/>
    <w:basedOn w:val="Zadanifontodlomka"/>
    <w:rsid w:val="00F91231"/>
    <w:rPr>
      <w:rFonts w:ascii="Times New Roman" w:hAnsi="Times New Roman" w:eastAsia="Times New Roman" w:cs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4" w:customStyle="true">
    <w:name w:val="Body text (4)_"/>
    <w:basedOn w:val="Zadanifontodlomka"/>
    <w:link w:val="Bodytext40"/>
    <w:rsid w:val="00F91231"/>
    <w:rPr>
      <w:b/>
      <w:bCs/>
      <w:shd w:val="clear" w:color="auto" w:fill="FFFFFF"/>
    </w:rPr>
  </w:style>
  <w:style w:type="paragraph" w:styleId="Bodytext40" w:customStyle="true">
    <w:name w:val="Body text (4)"/>
    <w:basedOn w:val="Normal"/>
    <w:link w:val="Bodytext4"/>
    <w:rsid w:val="00F91231"/>
    <w:pPr>
      <w:widowControl w:val="false"/>
      <w:shd w:val="clear" w:color="auto" w:fill="FFFFFF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type="character" w:styleId="Bodytext14Bold" w:customStyle="true">
    <w:name w:val="Body text (14) + Bold"/>
    <w:basedOn w:val="Zadanifontodlomka"/>
    <w:rsid w:val="00F91231"/>
    <w:rPr>
      <w:rFonts w:ascii="Arial" w:hAnsi="Arial" w:eastAsia="Arial" w:cs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styleId="Bodytext2BoldSpacing0pt" w:customStyle="true">
    <w:name w:val="Body text (2) + Bold;Spacing 0 pt"/>
    <w:basedOn w:val="Bodytext2"/>
    <w:rsid w:val="00F91231"/>
    <w:rPr>
      <w:rFonts w:ascii="Courier New" w:hAnsi="Courier New" w:eastAsia="Courier New" w:cs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10" w:customStyle="true">
    <w:name w:val="Body text (10)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styleId="Bodytext2TimesNewRoman12pt" w:customStyle="true">
    <w:name w:val="Body text (2) + Times New Roman;12 pt"/>
    <w:basedOn w:val="Bodytext2"/>
    <w:rsid w:val="006A39CC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hr-HR" w:eastAsia="hr-HR" w:bidi="hr-HR"/>
    </w:rPr>
  </w:style>
  <w:style w:type="character" w:styleId="Hiperveza">
    <w:name w:val="Hyperlink"/>
    <w:basedOn w:val="Zadanifontodlomka"/>
    <w:uiPriority w:val="99"/>
    <w:unhideWhenUsed/>
    <w:rsid w:val="006A39CC"/>
    <w:rPr>
      <w:color w:val="0000FF" w:themeColor="hyperlink"/>
      <w:u w:val="single"/>
    </w:rPr>
  </w:style>
  <w:style w:type="character" w:styleId="OdlomakpopisaChar" w:customStyle="true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type="paragraph" w:styleId="TOCNaslov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false"/>
      <w:color w:val="2E74B5"/>
      <w:kern w:val="1"/>
      <w:sz w:val="32"/>
      <w:szCs w:val="32"/>
      <w:lang w:val="en-US" w:eastAsia="zh-CN"/>
    </w:rPr>
  </w:style>
  <w:style w:type="table" w:styleId="Svijetlareetkatablice1" w:customStyle="true">
    <w:name w:val="Svijetla rešetka tablice1"/>
    <w:basedOn w:val="Obinatablica"/>
    <w:uiPriority w:val="40"/>
    <w:rsid w:val="005418DC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fontstyle01" w:customStyle="true">
    <w:name w:val="fontstyle01"/>
    <w:basedOn w:val="Zadanifontodlomka"/>
    <w:rsid w:val="00243008"/>
    <w:rPr>
      <w:rFonts w:hint="default" w:ascii="ArialMT" w:hAnsi="ArialMT"/>
      <w:b w:val="false"/>
      <w:bCs w:val="false"/>
      <w:i w:val="false"/>
      <w:iCs w:val="false"/>
      <w:color w:val="000000"/>
      <w:sz w:val="14"/>
      <w:szCs w:val="14"/>
    </w:rPr>
  </w:style>
  <w:style w:type="character" w:styleId="fontstyle11" w:customStyle="true">
    <w:name w:val="fontstyle11"/>
    <w:basedOn w:val="Zadanifontodlomka"/>
    <w:rsid w:val="002506B1"/>
    <w:rPr>
      <w:rFonts w:hint="default" w:ascii="Arial" w:hAnsi="Arial" w:cs="Arial"/>
      <w:b w:val="false"/>
      <w:bCs w:val="false"/>
      <w:i w:val="false"/>
      <w:iCs w:val="false"/>
      <w:color w:val="000000"/>
      <w:sz w:val="20"/>
      <w:szCs w:val="20"/>
    </w:rPr>
  </w:style>
  <w:style w:type="character" w:styleId="fontstyle31" w:customStyle="true">
    <w:name w:val="fontstyle31"/>
    <w:basedOn w:val="Zadanifontodlomka"/>
    <w:rsid w:val="002506B1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21" w:customStyle="true">
    <w:name w:val="fontstyle21"/>
    <w:basedOn w:val="Zadanifontodlomka"/>
    <w:rsid w:val="001B06D0"/>
    <w:rPr>
      <w:rFonts w:hint="default" w:ascii="Arial" w:hAnsi="Arial" w:cs="Arial"/>
      <w:b/>
      <w:bCs/>
      <w:i w:val="false"/>
      <w:iCs w:val="false"/>
      <w:color w:val="000000"/>
      <w:sz w:val="20"/>
      <w:szCs w:val="20"/>
    </w:rPr>
  </w:style>
  <w:style w:type="character" w:styleId="fontstyle41" w:customStyle="true">
    <w:name w:val="fontstyle41"/>
    <w:basedOn w:val="Zadanifontodlomka"/>
    <w:rsid w:val="001B06D0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51" w:customStyle="true">
    <w:name w:val="fontstyle51"/>
    <w:basedOn w:val="Zadanifontodlomka"/>
    <w:rsid w:val="00FC64BB"/>
    <w:rPr>
      <w:rFonts w:hint="default" w:ascii="Bookman Old Style" w:hAnsi="Bookman Old Style"/>
      <w:b/>
      <w:bCs/>
      <w:i/>
      <w:iCs/>
      <w:color w:val="000000"/>
      <w:sz w:val="24"/>
      <w:szCs w:val="24"/>
    </w:rPr>
  </w:style>
  <w:style w:type="character" w:styleId="fontstyle61" w:customStyle="true">
    <w:name w:val="fontstyle61"/>
    <w:basedOn w:val="Zadanifontodlomka"/>
    <w:rsid w:val="00FC64BB"/>
    <w:rPr>
      <w:rFonts w:hint="default" w:ascii="Bookman Old Style" w:hAnsi="Bookman Old Style"/>
      <w:b w:val="false"/>
      <w:bCs w:val="false"/>
      <w:i/>
      <w:iCs/>
      <w:color w:val="000000"/>
      <w:sz w:val="20"/>
      <w:szCs w:val="20"/>
    </w:rPr>
  </w:style>
  <w:style w:type="character" w:styleId="fontstyle71" w:customStyle="true">
    <w:name w:val="fontstyle71"/>
    <w:basedOn w:val="Zadanifontodlomka"/>
    <w:rsid w:val="00C22FB5"/>
    <w:rPr>
      <w:rFonts w:hint="default" w:ascii="Century Gothic" w:hAnsi="Century Gothic"/>
      <w:b/>
      <w:bCs/>
      <w:i w:val="false"/>
      <w:iCs w:val="false"/>
      <w:color w:val="000000"/>
      <w:sz w:val="24"/>
      <w:szCs w:val="24"/>
    </w:rPr>
  </w:style>
  <w:style w:type="character" w:styleId="fontstyle81" w:customStyle="true">
    <w:name w:val="fontstyle81"/>
    <w:basedOn w:val="Zadanifontodlomka"/>
    <w:rsid w:val="00C22FB5"/>
    <w:rPr>
      <w:rFonts w:hint="default" w:ascii="Century Gothic" w:hAnsi="Century Gothic"/>
      <w:b w:val="false"/>
      <w:bCs w:val="false"/>
      <w:i w:val="false"/>
      <w:iCs w:val="false"/>
      <w:color w:val="000000"/>
      <w:sz w:val="24"/>
      <w:szCs w:val="24"/>
    </w:rPr>
  </w:style>
  <w:style w:type="character" w:styleId="fontstyle91" w:customStyle="true">
    <w:name w:val="fontstyle91"/>
    <w:basedOn w:val="Zadanifontodlomka"/>
    <w:rsid w:val="00C22FB5"/>
    <w:rPr>
      <w:rFonts w:hint="default" w:ascii="Wingdings" w:hAnsi="Wingdings"/>
      <w:b w:val="false"/>
      <w:bCs w:val="false"/>
      <w:i w:val="false"/>
      <w:iCs w:val="false"/>
      <w:color w:val="000000"/>
      <w:sz w:val="22"/>
      <w:szCs w:val="22"/>
    </w:rPr>
  </w:style>
  <w:style w:type="paragraph" w:styleId="normaltable" w:customStyle="true">
    <w:name w:val="normaltable"/>
    <w:basedOn w:val="Normal"/>
    <w:rsid w:val="00724C22"/>
    <w:pPr>
      <w:pBdr>
        <w:top w:val="single" w:color="auto" w:sz="6" w:space="0"/>
        <w:left w:val="single" w:color="auto" w:sz="6" w:space="5"/>
        <w:bottom w:val="single" w:color="auto" w:sz="6" w:space="0"/>
        <w:right w:val="single" w:color="auto" w:sz="6" w:space="5"/>
        <w:between w:val="single" w:color="auto" w:sz="6" w:space="0"/>
        <w:bar w:val="single" w:color="auto" w:sz="6"/>
      </w:pBdr>
      <w:overflowPunct/>
      <w:autoSpaceDE/>
      <w:autoSpaceDN/>
      <w:adjustRightInd/>
      <w:spacing w:before="100" w:beforeAutospacing="true" w:after="100" w:afterAutospacing="true"/>
      <w:textAlignment w:val="auto"/>
    </w:pPr>
    <w:rPr>
      <w:sz w:val="24"/>
      <w:szCs w:val="24"/>
    </w:rPr>
  </w:style>
  <w:style w:type="paragraph" w:styleId="fontstyle0" w:customStyle="true">
    <w:name w:val="fontstyle0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type="paragraph" w:styleId="fontstyle1" w:customStyle="true">
    <w:name w:val="fontstyle1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color w:val="000000"/>
      <w:sz w:val="24"/>
      <w:szCs w:val="24"/>
    </w:rPr>
  </w:style>
  <w:style w:type="paragraph" w:styleId="fontstyle2" w:customStyle="true">
    <w:name w:val="fontstyle2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MT" w:hAnsi="TimesNewRomanPSMT"/>
      <w:color w:val="000000"/>
      <w:sz w:val="24"/>
      <w:szCs w:val="24"/>
    </w:rPr>
  </w:style>
  <w:style w:type="paragraph" w:styleId="fontstyle3" w:customStyle="true">
    <w:name w:val="fontstyle3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ahoma" w:hAnsi="Tahoma" w:cs="Tahoma"/>
      <w:color w:val="000000"/>
      <w:sz w:val="24"/>
      <w:szCs w:val="24"/>
    </w:rPr>
  </w:style>
  <w:style w:type="paragraph" w:styleId="fontstyle4" w:customStyle="true">
    <w:name w:val="fontstyle4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Calibri" w:hAnsi="Calibri" w:cs="Calibri"/>
      <w:color w:val="000000"/>
      <w:sz w:val="14"/>
      <w:szCs w:val="14"/>
    </w:rPr>
  </w:style>
  <w:style w:type="character" w:styleId="fontstyle101" w:customStyle="true">
    <w:name w:val="fontstyle101"/>
    <w:basedOn w:val="Zadanifontodlomka"/>
    <w:rsid w:val="00AC4B9E"/>
    <w:rPr>
      <w:rFonts w:hint="default" w:ascii="ArialMT" w:hAnsi="ArialMT"/>
      <w:b w:val="false"/>
      <w:bCs w:val="false"/>
      <w:i w:val="false"/>
      <w:iCs w:val="false"/>
      <w:color w:val="042C4A"/>
      <w:sz w:val="2"/>
      <w:szCs w:val="2"/>
    </w:rPr>
  </w:style>
  <w:style w:type="character" w:styleId="Naglaeno">
    <w:name w:val="Strong"/>
    <w:basedOn w:val="Zadanifontodlomka"/>
    <w:qFormat/>
    <w:rsid w:val="003F2A17"/>
    <w:rPr>
      <w:b/>
      <w:bCs/>
    </w:rPr>
  </w:style>
  <w:style w:type="table" w:styleId="TableNormal" w:customStyle="true">
    <w:name w:val="Table Normal"/>
    <w:uiPriority w:val="2"/>
    <w:semiHidden/>
    <w:unhideWhenUsed/>
    <w:qFormat/>
    <w:rsid w:val="00862EA6"/>
    <w:pPr>
      <w:widowControl w:val="false"/>
      <w:autoSpaceDE w:val="false"/>
      <w:autoSpaceDN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Naslov4Char" w:customStyle="true">
    <w:name w:val="Naslov 4 Char"/>
    <w:basedOn w:val="Zadanifontodlomka"/>
    <w:link w:val="Naslov4"/>
    <w:semiHidden/>
    <w:rsid w:val="00E708BA"/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character" w:styleId="Naslov5Char" w:customStyle="true">
    <w:name w:val="Naslov 5 Char"/>
    <w:basedOn w:val="Zadanifontodlomka"/>
    <w:link w:val="Naslov5"/>
    <w:semiHidden/>
    <w:rsid w:val="00E708BA"/>
    <w:rPr>
      <w:rFonts w:asciiTheme="majorHAnsi" w:hAnsiTheme="majorHAnsi" w:eastAsiaTheme="majorEastAsia" w:cstheme="majorBidi"/>
      <w:color w:val="365F91" w:themeColor="accent1" w:themeShade="BF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42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91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06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40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16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50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490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724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92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18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554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164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627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042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460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11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627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85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607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52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636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4806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7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452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555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70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75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968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17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55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43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6596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265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6696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195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6981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2977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300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4533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634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94324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5717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7182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4043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167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2928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589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9990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0832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67378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033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931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0137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2674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6495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9546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7365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9002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5468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2467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9762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224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850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1624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9781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0825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7377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063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576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87637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388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138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625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135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4341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630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7644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8874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03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9051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55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535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5841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70558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991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116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7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8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0455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2154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01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8698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4618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0714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3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7195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210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1145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9742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2748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680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2039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9174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223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995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342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885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1109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113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501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15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073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9921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257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6903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9549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4289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5280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1233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4698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5738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5766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125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9618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5204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517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944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009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3653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770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0928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289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0297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7352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1005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971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9753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146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3566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148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9195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177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9800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9724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598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2817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5896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62860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21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69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5922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769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06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0427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1011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5797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458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385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5167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671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406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191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204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898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1875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57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69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551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9931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938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451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8450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775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294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5400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7367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88170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89887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3690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2867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77988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7621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748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0247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526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9032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941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6193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1650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4611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8762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638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7885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08934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859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4361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6089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0062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01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73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855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582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174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17360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5739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14461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38923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2490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3171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01793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138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5931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1970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215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1225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395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4041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40538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145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6362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4148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079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2253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50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564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003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1891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218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756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07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6210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1864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956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290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439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546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2731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9677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745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0259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3964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608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5544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511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8235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683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212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4774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670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029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519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456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855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0850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1895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3328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5976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6025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269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header4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14. studenog 2023.</izvorni_sadrzaj>
    <derivirana_varijabla naziv="DomainObject.StvarniPocetakDatum_1">14. studenog 2023.</derivirana_varijabla>
  </DomainObject.StvarniPocetakDatum>
  <DomainObject.StvarniZavrsetakDatum>
    <izvorni_sadrzaj>14. studenog 2023.</izvorni_sadrzaj>
    <derivirana_varijabla naziv="DomainObject.StvarniZavrsetakDatum_1">14. studenog 2023.</derivirana_varijabla>
  </DomainObject.StvarniZavrsetakDatum>
  <DomainObject.PlaniraniZavrsetakDatum>
    <izvorni_sadrzaj>14. studenog 2023.</izvorni_sadrzaj>
    <derivirana_varijabla naziv="DomainObject.PlaniraniZavrsetakDatum_1">14. studenog 2023.</derivirana_varijabla>
  </DomainObject.PlaniraniZavrsetakDatum>
  <DomainObject.PlaniraniPocetakDatum>
    <izvorni_sadrzaj>14. studenog 2023.</izvorni_sadrzaj>
    <derivirana_varijabla naziv="DomainObject.PlaniraniPocetakDatum_1">14. studenog 2023.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10:39</izvorni_sadrzaj>
    <derivirana_varijabla naziv="DomainObject.StvarniZavrsetakVrijeme_1">10:39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studenog 2023.</izvorni_sadrzaj>
    <derivirana_varijabla naziv="DomainObject.Zapisnik.DatumKreiranja_1">14. studenog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St-3452/2021-27</izvorni_sadrzaj>
    <derivirana_varijabla naziv="DomainObject.Zapisnik.Oznaka_1">St-3452/2021-27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3452</izvorni_sadrzaj>
    <derivirana_varijabla naziv="DomainObject.Predmet.Broj_1">3452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studenog 2021.</izvorni_sadrzaj>
    <derivirana_varijabla naziv="DomainObject.Predmet.DatumIzradeOptuznogAkta_1">11. studenog 2021.</derivirana_varijabla>
  </DomainObject.Predmet.DatumIzradeOptuznogAkta>
  <DomainObject.Predmet.DatumIzradeOptuznogAktaFormated>
    <izvorni_sadrzaj>11.11.2021.</izvorni_sadrzaj>
    <derivirana_varijabla naziv="DomainObject.Predmet.DatumIzradeOptuznogAktaFormated_1">11.11.2021.</derivirana_varijabla>
  </DomainObject.Predmet.DatumIzradeOptuznogAktaFormated>
  <DomainObject.Predmet.DatumOsnivanja>
    <izvorni_sadrzaj>11. studenog 2021.</izvorni_sadrzaj>
    <derivirana_varijabla naziv="DomainObject.Predmet.DatumOsnivanja_1">11. studenog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studenog 2021.</izvorni_sadrzaj>
    <derivirana_varijabla naziv="DomainObject.Predmet.DatumPrimitkaOptuznogAkta_1">11. studenog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St-3452/2021</izvorni_sadrzaj>
    <derivirana_varijabla naziv="DomainObject.Predmet.OznakaBroj_1">St-3452/2021</derivirana_varijabla>
  </DomainObject.Predmet.OznakaBroj>
  <DomainObject.Predmet.OznakaBrojOptuznogAkta>
    <izvorni_sadrzaj>04-06-21-6555</izvorni_sadrzaj>
    <derivirana_varijabla naziv="DomainObject.Predmet.OznakaBrojOptuznogAkta_1">04-06-21-6555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HANA INTERIJERI  j.d.o.o. za usluge</izvorni_sadrzaj>
    <derivirana_varijabla naziv="DomainObject.Predmet.ProtustrankaFormated_1">  HANA INTERIJERI  j.d.o.o. za usluge</derivirana_varijabla>
  </DomainObject.Predmet.ProtustrankaFormated>
  <DomainObject.Predmet.ProtustrankaFormatedOIB>
    <izvorni_sadrzaj>  HANA INTERIJERI  j.d.o.o. za usluge, OIB 51963152767</izvorni_sadrzaj>
    <derivirana_varijabla naziv="DomainObject.Predmet.ProtustrankaFormatedOIB_1">  HANA INTERIJERI  j.d.o.o. za usluge, OIB 51963152767</derivirana_varijabla>
  </DomainObject.Predmet.ProtustrankaFormatedOIB>
  <DomainObject.Predmet.ProtustrankaFormatedWithAdress>
    <izvorni_sadrzaj> HANA INTERIJERI  j.d.o.o. za usluge, Remetinečki gaj 10 B, 10000 Zagreb</izvorni_sadrzaj>
    <derivirana_varijabla naziv="DomainObject.Predmet.ProtustrankaFormatedWithAdress_1"> HANA INTERIJERI  j.d.o.o. za usluge, Remetinečki gaj 10 B, 10000 Zagreb</derivirana_varijabla>
  </DomainObject.Predmet.ProtustrankaFormatedWithAdress>
  <DomainObject.Predmet.ProtustrankaFormatedWithAdressOIB>
    <izvorni_sadrzaj> HANA INTERIJERI  j.d.o.o. za usluge, OIB 51963152767, Remetinečki gaj 10 B, 10000 Zagreb</izvorni_sadrzaj>
    <derivirana_varijabla naziv="DomainObject.Predmet.ProtustrankaFormatedWithAdressOIB_1"> HANA INTERIJERI  j.d.o.o. za usluge, OIB 51963152767, Remetinečki gaj 10 B, 10000 Zagreb</derivirana_varijabla>
  </DomainObject.Predmet.ProtustrankaFormatedWithAdressOIB>
  <DomainObject.Predmet.ProtustrankaWithAdress>
    <izvorni_sadrzaj>HANA INTERIJERI  j.d.o.o. za usluge Remetinečki gaj 10 B, 10000 Zagreb</izvorni_sadrzaj>
    <derivirana_varijabla naziv="DomainObject.Predmet.ProtustrankaWithAdress_1">HANA INTERIJERI  j.d.o.o. za usluge Remetinečki gaj 10 B, 10000 Zagreb</derivirana_varijabla>
  </DomainObject.Predmet.ProtustrankaWithAdress>
  <DomainObject.Predmet.ProtustrankaWithAdressOIB>
    <izvorni_sadrzaj>HANA INTERIJERI  j.d.o.o. za usluge, OIB 51963152767, Remetinečki gaj 10 B, 10000 Zagreb</izvorni_sadrzaj>
    <derivirana_varijabla naziv="DomainObject.Predmet.ProtustrankaWithAdressOIB_1">HANA INTERIJERI  j.d.o.o. za usluge, OIB 51963152767, Remetinečki gaj 10 B, 10000 Zagreb</derivirana_varijabla>
  </DomainObject.Predmet.ProtustrankaWithAdressOIB>
  <DomainObject.Predmet.ProtustrankaNazivFormated>
    <izvorni_sadrzaj>HANA INTERIJERI  j.d.o.o. za usluge</izvorni_sadrzaj>
    <derivirana_varijabla naziv="DomainObject.Predmet.ProtustrankaNazivFormated_1">HANA INTERIJERI  j.d.o.o. za usluge</derivirana_varijabla>
  </DomainObject.Predmet.ProtustrankaNazivFormated>
  <DomainObject.Predmet.ProtustrankaNazivFormatedOIB>
    <izvorni_sadrzaj>HANA INTERIJERI  j.d.o.o. za usluge, OIB 51963152767</izvorni_sadrzaj>
    <derivirana_varijabla naziv="DomainObject.Predmet.ProtustrankaNazivFormatedOIB_1">HANA INTERIJERI  j.d.o.o. za usluge, OIB 51963152767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Mladen Zdravković</izvorni_sadrzaj>
    <derivirana_varijabla naziv="DomainObject.Predmet.StrankaFormated_1">  Financijska agencija; Mladen Zdravković</derivirana_varijabla>
  </DomainObject.Predmet.StrankaFormated>
  <DomainObject.Predmet.StrankaFormatedOIB>
    <izvorni_sadrzaj>  Financijska agencija, OIB 85821130368; Mladen Zdravković, OIB 77570471649</izvorni_sadrzaj>
    <derivirana_varijabla naziv="DomainObject.Predmet.StrankaFormatedOIB_1">  Financijska agencija, OIB 85821130368; Mladen Zdravković, OIB 77570471649</derivirana_varijabla>
  </DomainObject.Predmet.StrankaFormatedOIB>
  <DomainObject.Predmet.StrankaFormatedWithAdress>
    <izvorni_sadrzaj> Financijska agencija, TRG SVIBANJSKIH ŽRTAVA 1995. 1, 10000 Zagreb; Mladen Zdravković, Remetinečki Gaj 10b, 10000 Zagreb</izvorni_sadrzaj>
    <derivirana_varijabla naziv="DomainObject.Predmet.StrankaFormatedWithAdress_1"> Financijska agencija, TRG SVIBANJSKIH ŽRTAVA 1995. 1, 10000 Zagreb; Mladen Zdravković, Remetinečki Gaj 10b, 10000 Zagreb</derivirana_varijabla>
  </DomainObject.Predmet.StrankaFormatedWithAdress>
  <DomainObject.Predmet.StrankaFormatedWithAdressOIB>
    <izvorni_sadrzaj> Financijska agencija, OIB 85821130368, TRG SVIBANJSKIH ŽRTAVA 1995. 1, 10000 Zagreb; Mladen Zdravković, OIB 77570471649, Remetinečki Gaj 10b, 10000 Zagreb</izvorni_sadrzaj>
    <derivirana_varijabla naziv="DomainObject.Predmet.StrankaFormatedWithAdressOIB_1"> Financijska agencija, OIB 85821130368, TRG SVIBANJSKIH ŽRTAVA 1995. 1, 10000 Zagreb; Mladen Zdravković, OIB 77570471649, Remetinečki Gaj 10b, 10000 Zagreb</derivirana_varijabla>
  </DomainObject.Predmet.StrankaFormatedWithAdressOIB>
  <DomainObject.Predmet.StrankaWithAdress>
    <izvorni_sadrzaj>Financijska agencija TRG SVIBANJSKIH ŽRTAVA 1995. 1,10000 Zagreb,Mladen Zdravković Remetinečki Gaj 10b,10000 Zagreb</izvorni_sadrzaj>
    <derivirana_varijabla naziv="DomainObject.Predmet.StrankaWithAdress_1">Financijska agencija TRG SVIBANJSKIH ŽRTAVA 1995. 1,10000 Zagreb,Mladen Zdravković Remetinečki Gaj 10b,10000 Zagreb</derivirana_varijabla>
  </DomainObject.Predmet.StrankaWithAdress>
  <DomainObject.Predmet.StrankaWithAdressOIB>
    <izvorni_sadrzaj>Financijska agencija, OIB 85821130368, TRG SVIBANJSKIH ŽRTAVA 1995. 1,10000 Zagreb,Mladen Zdravković, OIB 77570471649, Remetinečki Gaj 10b,10000 Zagreb</izvorni_sadrzaj>
    <derivirana_varijabla naziv="DomainObject.Predmet.StrankaWithAdressOIB_1">Financijska agencija, OIB 85821130368, TRG SVIBANJSKIH ŽRTAVA 1995. 1,10000 Zagreb,Mladen Zdravković, OIB 77570471649, Remetinečki Gaj 10b,10000 Zagreb</derivirana_varijabla>
  </DomainObject.Predmet.StrankaWithAdressOIB>
  <DomainObject.Predmet.StrankaNazivFormated>
    <izvorni_sadrzaj>Financijska agencija,Mladen Zdravković</izvorni_sadrzaj>
    <derivirana_varijabla naziv="DomainObject.Predmet.StrankaNazivFormated_1">Financijska agencija,Mladen Zdravković</derivirana_varijabla>
  </DomainObject.Predmet.StrankaNazivFormated>
  <DomainObject.Predmet.StrankaNazivFormatedOIB>
    <izvorni_sadrzaj>Financijska agencija, OIB 85821130368,Mladen Zdravković, OIB 77570471649</izvorni_sadrzaj>
    <derivirana_varijabla naziv="DomainObject.Predmet.StrankaNazivFormatedOIB_1">Financijska agencija, OIB 85821130368,Mladen Zdravković, OIB 77570471649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</item>
      <item>Mladen Zdravković</item>
    </izvorni_sadrzaj>
    <derivirana_varijabla naziv="DomainObject.Predmet.StrankaListFormated_1">
      <item>Financijska agencija</item>
      <item>Mladen Zdravković</item>
    </derivirana_varijabla>
  </DomainObject.Predmet.StrankaListFormated>
  <DomainObject.Predmet.StrankaListFormatedOIB>
    <izvorni_sadrzaj>
      <item>Financijska agencija, OIB 85821130368</item>
      <item>Mladen Zdravković, OIB 77570471649</item>
    </izvorni_sadrzaj>
    <derivirana_varijabla naziv="DomainObject.Predmet.StrankaListFormatedOIB_1">
      <item>Financijska agencija, OIB 85821130368</item>
      <item>Mladen Zdravković, OIB 77570471649</item>
    </derivirana_varijabla>
  </DomainObject.Predmet.StrankaListFormatedOIB>
  <DomainObject.Predmet.StrankaListFormatedWithAdress>
    <izvorni_sadrzaj>
      <item>Financijska agencija, TRG SVIBANJSKIH ŽRTAVA 1995. 1, 10000 Zagreb</item>
      <item>Mladen Zdravković, Remetinečki Gaj 10b, 10000 Zagreb</item>
    </izvorni_sadrzaj>
    <derivirana_varijabla naziv="DomainObject.Predmet.StrankaListFormatedWithAdress_1">
      <item>Financijska agencija, TRG SVIBANJSKIH ŽRTAVA 1995. 1, 10000 Zagreb</item>
      <item>Mladen Zdravković, Remetinečki Gaj 10b,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Mladen Zdravković, OIB 77570471649, Remetinečki Gaj 10b, 10000 Zagreb</item>
    </izvorni_sadrzaj>
    <derivirana_varijabla naziv="DomainObject.Predmet.StrankaListFormatedWithAdressOIB_1">
      <item>Financijska agencija, OIB 85821130368, TRG SVIBANJSKIH ŽRTAVA 1995. 1, 10000 Zagreb</item>
      <item>Mladen Zdravković, OIB 77570471649, Remetinečki Gaj 10b, 10000 Zagreb</item>
    </derivirana_varijabla>
  </DomainObject.Predmet.StrankaListFormatedWithAdressOIB>
  <DomainObject.Predmet.StrankaListNazivFormated>
    <izvorni_sadrzaj>
      <item>Financijska agencija</item>
      <item>Mladen Zdravković</item>
    </izvorni_sadrzaj>
    <derivirana_varijabla naziv="DomainObject.Predmet.StrankaListNazivFormated_1">
      <item>Financijska agencija</item>
      <item>Mladen Zdravković</item>
    </derivirana_varijabla>
  </DomainObject.Predmet.StrankaListNazivFormated>
  <DomainObject.Predmet.StrankaListNazivFormatedOIB>
    <izvorni_sadrzaj>
      <item>Financijska agencija, OIB 85821130368</item>
      <item>Mladen Zdravković, OIB 77570471649</item>
    </izvorni_sadrzaj>
    <derivirana_varijabla naziv="DomainObject.Predmet.StrankaListNazivFormatedOIB_1">
      <item>Financijska agencija, OIB 85821130368</item>
      <item>Mladen Zdravković, OIB 77570471649</item>
    </derivirana_varijabla>
  </DomainObject.Predmet.StrankaListNazivFormatedOIB>
  <DomainObject.Predmet.ProtuStrankaListFormated>
    <izvorni_sadrzaj>
      <item>HANA INTERIJERI  j.d.o.o. za usluge</item>
    </izvorni_sadrzaj>
    <derivirana_varijabla naziv="DomainObject.Predmet.ProtuStrankaListFormated_1">
      <item>HANA INTERIJERI  j.d.o.o. za usluge</item>
    </derivirana_varijabla>
  </DomainObject.Predmet.ProtuStrankaListFormated>
  <DomainObject.Predmet.ProtuStrankaListFormatedOIB>
    <izvorni_sadrzaj>
      <item>HANA INTERIJERI  j.d.o.o. za usluge, OIB 51963152767</item>
    </izvorni_sadrzaj>
    <derivirana_varijabla naziv="DomainObject.Predmet.ProtuStrankaListFormatedOIB_1">
      <item>HANA INTERIJERI  j.d.o.o. za usluge, OIB 51963152767</item>
    </derivirana_varijabla>
  </DomainObject.Predmet.ProtuStrankaListFormatedOIB>
  <DomainObject.Predmet.ProtuStrankaListFormatedWithAdress>
    <izvorni_sadrzaj>
      <item>HANA INTERIJERI  j.d.o.o. za usluge, Remetinečki gaj 10 B, 10000 Zagreb</item>
    </izvorni_sadrzaj>
    <derivirana_varijabla naziv="DomainObject.Predmet.ProtuStrankaListFormatedWithAdress_1">
      <item>HANA INTERIJERI  j.d.o.o. za usluge, Remetinečki gaj 10 B, 10000 Zagreb</item>
    </derivirana_varijabla>
  </DomainObject.Predmet.ProtuStrankaListFormatedWithAdress>
  <DomainObject.Predmet.ProtuStrankaListFormatedWithAdressOIB>
    <izvorni_sadrzaj>
      <item>HANA INTERIJERI  j.d.o.o. za usluge, OIB 51963152767, Remetinečki gaj 10 B, 10000 Zagreb</item>
    </izvorni_sadrzaj>
    <derivirana_varijabla naziv="DomainObject.Predmet.ProtuStrankaListFormatedWithAdressOIB_1">
      <item>HANA INTERIJERI  j.d.o.o. za usluge, OIB 51963152767, Remetinečki gaj 10 B, 10000 Zagreb</item>
    </derivirana_varijabla>
  </DomainObject.Predmet.ProtuStrankaListFormatedWithAdressOIB>
  <DomainObject.Predmet.ProtuStrankaListNazivFormated>
    <izvorni_sadrzaj>
      <item>HANA INTERIJERI  j.d.o.o. za usluge</item>
    </izvorni_sadrzaj>
    <derivirana_varijabla naziv="DomainObject.Predmet.ProtuStrankaListNazivFormated_1">
      <item>HANA INTERIJERI  j.d.o.o. za usluge</item>
    </derivirana_varijabla>
  </DomainObject.Predmet.ProtuStrankaListNazivFormated>
  <DomainObject.Predmet.ProtuStrankaListNazivFormatedOIB>
    <izvorni_sadrzaj>
      <item>HANA INTERIJERI  j.d.o.o. za usluge, OIB 51963152767</item>
    </izvorni_sadrzaj>
    <derivirana_varijabla naziv="DomainObject.Predmet.ProtuStrankaListNazivFormatedOIB_1">
      <item>HANA INTERIJERI  j.d.o.o. za usluge, OIB 51963152767</item>
    </derivirana_varijabla>
  </DomainObject.Predmet.ProtuStrankaListNazivFormatedOIB>
  <DomainObject.Predmet.OstaliListFormated>
    <izvorni_sadrzaj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izvorni_sadrzaj>
    <derivirana_varijabla naziv="DomainObject.Predmet.OstaliListFormated_1"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derivirana_varijabla>
  </DomainObject.Predmet.OstaliListFormated>
  <DomainObject.Predmet.OstaliListFormatedOIB>
    <izvorni_sadrzaj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Zagrebačka</item>
    </izvorni_sadrzaj>
    <derivirana_varijabla naziv="DomainObject.Predmet.OstaliListFormatedOIB_1"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Zagrebačka</item>
    </derivirana_varijabla>
  </DomainObject.Predmet.OstaliListFormatedOIB>
  <DomainObject.Predmet.OstaliListFormatedWithAdress>
    <izvorni_sadrzaj>
      <item>CENTAR ZA VOZILA HRVATSKE, dioničko društvo, Capraška ulica 6, 10000 Zagreb</item>
      <item>SREDIŠNJE KLIRINŠKO DEPOZITARNO DRUŠTVO, dioničko društvo, Ulica Vjekoslava Heinzela 62A, 10000 Zagreb</item>
      <item>Hrvatska agencija za civilno zrakoplovstvo, Ulica grada Vukovara 284, 10000 Zagreb</item>
      <item>MINISTARSTVO MORA, PROMETA I INFRASTRUKTURE, Prisavlje 14, 10000 Zagreb</item>
      <item>Policijska uprava Zagrebačka, Matice hrvatske 4, 10000 Zagreb</item>
    </izvorni_sadrzaj>
    <derivirana_varijabla naziv="DomainObject.Predmet.OstaliListFormatedWithAdress_1">
      <item>CENTAR ZA VOZILA HRVATSKE, dioničko društvo, Capraška ulica 6, 10000 Zagreb</item>
      <item>SREDIŠNJE KLIRINŠKO DEPOZITARNO DRUŠTVO, dioničko društvo, Ulica Vjekoslava Heinzela 62A, 10000 Zagreb</item>
      <item>Hrvatska agencija za civilno zrakoplovstvo, Ulica grada Vukovara 284, 10000 Zagreb</item>
      <item>MINISTARSTVO MORA, PROMETA I INFRASTRUKTURE, Prisavlje 14, 10000 Zagreb</item>
      <item>Policijska uprava Zagrebačka, Matice hrvatske 4, 10000 Zagreb</item>
    </derivirana_varijabla>
  </DomainObject.Predmet.OstaliListFormatedWithAdress>
  <DomainObject.Predmet.OstaliListFormatedWithAdressOIB>
    <izvorni_sadrzaj>
      <item>CENTAR ZA VOZILA HRVATSKE, dioničko društvo, OIB 73294314024, Capraška ulica 6, 10000 Zagreb</item>
      <item>SREDIŠNJE KLIRINŠKO DEPOZITARNO DRUŠTVO, dioničko društvo, OIB 64406809162, Ulica Vjekoslava Heinzela 62A, 10000 Zagreb</item>
      <item>Hrvatska agencija za civilno zrakoplovstvo, OIB 76108805525, Ulica grada Vukovara 284, 10000 Zagreb</item>
      <item>MINISTARSTVO MORA, PROMETA I INFRASTRUKTURE, OIB 22874515170, Prisavlje 14, 10000 Zagreb</item>
      <item>Policijska uprava Zagrebačka, Matice hrvatske 4, 10000 Zagreb</item>
    </izvorni_sadrzaj>
    <derivirana_varijabla naziv="DomainObject.Predmet.OstaliListFormatedWithAdressOIB_1">
      <item>CENTAR ZA VOZILA HRVATSKE, dioničko društvo, OIB 73294314024, Capraška ulica 6, 10000 Zagreb</item>
      <item>SREDIŠNJE KLIRINŠKO DEPOZITARNO DRUŠTVO, dioničko društvo, OIB 64406809162, Ulica Vjekoslava Heinzela 62A, 10000 Zagreb</item>
      <item>Hrvatska agencija za civilno zrakoplovstvo, OIB 76108805525, Ulica grada Vukovara 284, 10000 Zagreb</item>
      <item>MINISTARSTVO MORA, PROMETA I INFRASTRUKTURE, OIB 22874515170, Prisavlje 14, 10000 Zagreb</item>
      <item>Policijska uprava Zagrebačka, Matice hrvatske 4, 10000 Zagreb</item>
    </derivirana_varijabla>
  </DomainObject.Predmet.OstaliListFormatedWithAdressOIB>
  <DomainObject.Predmet.OstaliListNazivFormated>
    <izvorni_sadrzaj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izvorni_sadrzaj>
    <derivirana_varijabla naziv="DomainObject.Predmet.OstaliListNazivFormated_1"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derivirana_varijabla>
  </DomainObject.Predmet.OstaliListNazivFormated>
  <DomainObject.Predmet.OstaliListNazivFormatedOIB>
    <izvorni_sadrzaj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Zagrebačka</item>
    </izvorni_sadrzaj>
    <derivirana_varijabla naziv="DomainObject.Predmet.OstaliListNazivFormatedOIB_1"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Zagrebačka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2023.</izvorni_sadrzaj>
    <derivirana_varijabla naziv="DomainObject.Datum_1">14. studenog 2023.</derivirana_varijabla>
  </DomainObject.Datum>
  <DomainObject.PoslovniBrojDokumenta>
    <izvorni_sadrzaj>St-3452/2021-27</izvorni_sadrzaj>
    <derivirana_varijabla naziv="DomainObject.PoslovniBrojDokumenta_1">St-3452/2021-27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HANA INTERIJERI  j.d.o.o. za usluge</izvorni_sadrzaj>
    <derivirana_varijabla naziv="DomainObject.Predmet.ProtustrankaIDrugi_1">HANA INTERIJERI  j.d.o.o. za usluge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HANA INTERIJERI  j.d.o.o. za usluge, OIB 51963152767, Remetinečki gaj 10 B, 10000 Zagreb</izvorni_sadrzaj>
    <derivirana_varijabla naziv="DomainObject.Predmet.ProtustrankaIDrugiAdressOIB_1">HANA INTERIJERI  j.d.o.o. za usluge, OIB 51963152767, Remetinečki gaj 10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HANA INTERIJERI  j.d.o.o. za usluge</item>
      <item>Financijska agencija</item>
      <item>Mladen Zdravković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izvorni_sadrzaj>
    <derivirana_varijabla naziv="DomainObject.Predmet.SudioniciListNaziv_1">
      <item>HANA INTERIJERI  j.d.o.o. za usluge</item>
      <item>Financijska agencija</item>
      <item>Mladen Zdravković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derivirana_varijabla>
  </DomainObject.Predmet.SudioniciListNaziv>
  <DomainObject.Predmet.SudioniciListAdressOIB>
    <izvorni_sadrzaj>
      <item>HANA INTERIJERI  j.d.o.o. za usluge, OIB 51963152767, Remetinečki gaj 10 B,10000 Zagreb</item>
      <item>Financijska agencija, OIB 85821130368, TRG SVIBANJSKIH ŽRTAVA 1995. 1,10000 Zagreb</item>
      <item>Mladen Zdravković, OIB 77570471649, Remetinečki Gaj 10b,10000 Zagreb</item>
      <item>CENTAR ZA VOZILA HRVATSKE, dioničko društvo, OIB 73294314024, Capraška ulica 6,10000 Zagreb</item>
      <item>SREDIŠNJE KLIRINŠKO DEPOZITARNO DRUŠTVO, dioničko društvo, OIB 64406809162, Ulica Vjekoslava Heinzela 62A,10000 Zagreb</item>
      <item>Hrvatska agencija za civilno zrakoplovstvo, OIB 76108805525, Ulica grada Vukovara 284,10000 Zagreb</item>
      <item>MINISTARSTVO MORA, PROMETA I INFRASTRUKTURE, OIB 22874515170, Prisavlje 14,10000 Zagreb</item>
      <item>Policijska uprava Zagrebačka, Matice hrvatske 4,10000 Zagreb</item>
    </izvorni_sadrzaj>
    <derivirana_varijabla naziv="DomainObject.Predmet.SudioniciListAdressOIB_1">
      <item>HANA INTERIJERI  j.d.o.o. za usluge, OIB 51963152767, Remetinečki gaj 10 B,10000 Zagreb</item>
      <item>Financijska agencija, OIB 85821130368, TRG SVIBANJSKIH ŽRTAVA 1995. 1,10000 Zagreb</item>
      <item>Mladen Zdravković, OIB 77570471649, Remetinečki Gaj 10b,10000 Zagreb</item>
      <item>CENTAR ZA VOZILA HRVATSKE, dioničko društvo, OIB 73294314024, Capraška ulica 6,10000 Zagreb</item>
      <item>SREDIŠNJE KLIRINŠKO DEPOZITARNO DRUŠTVO, dioničko društvo, OIB 64406809162, Ulica Vjekoslava Heinzela 62A,10000 Zagreb</item>
      <item>Hrvatska agencija za civilno zrakoplovstvo, OIB 76108805525, Ulica grada Vukovara 284,10000 Zagreb</item>
      <item>MINISTARSTVO MORA, PROMETA I INFRASTRUKTURE, OIB 22874515170, Prisavlje 14,10000 Zagreb</item>
      <item>Policijska uprava Zagrebačka, Matice hrvatske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51963152767</item>
      <item>, OIB 77570471649</item>
      <item>, OIB 73294314024</item>
      <item>, OIB 64406809162</item>
      <item>, OIB 76108805525</item>
      <item>, OIB 22874515170</item>
      <item>, OIB null</item>
    </izvorni_sadrzaj>
    <derivirana_varijabla naziv="DomainObject.Predmet.SudioniciListNazivOIB_1">
      <item>, OIB 85821130368</item>
      <item>, OIB 51963152767</item>
      <item>, OIB 77570471649</item>
      <item>, OIB 73294314024</item>
      <item>, OIB 64406809162</item>
      <item>, OIB 76108805525</item>
      <item>, OIB 22874515170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59C83E-9E78-4960-B417-ABC2C5E1ABC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4</properties:Pages>
  <properties:Words>921</properties:Words>
  <properties:Characters>5104</properties:Characters>
  <properties:Lines>642</properties:Lines>
  <properties:Paragraphs>203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6252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2023-11-14T09:40:00Z</dcterms:created>
  <dc:creator>Vinka Mihalinčić</dc:creator>
  <cp:lastModifiedBy>Vinka Mihalinčić</cp:lastModifiedBy>
  <cp:lastPrinted>2023-01-11T09:19:00Z</cp:lastPrinted>
  <dcterms:modified xmlns:xsi="http://www.w3.org/2001/XMLSchema-instance" xsi:type="dcterms:W3CDTF">2023-11-14T09:41:00Z</dcterms:modified>
  <cp:revision>3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St-3452/2021-27 / Zapisnik - Ispitno ročište (St-3452-21-ispitno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